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61" w:rsidRDefault="00847F61" w:rsidP="00847F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847F61" w:rsidRDefault="00847F61" w:rsidP="00847F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847F61" w:rsidRDefault="00847F61" w:rsidP="00847F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03" w:type="dxa"/>
        <w:tblLook w:val="04A0" w:firstRow="1" w:lastRow="0" w:firstColumn="1" w:lastColumn="0" w:noHBand="0" w:noVBand="1"/>
      </w:tblPr>
      <w:tblGrid>
        <w:gridCol w:w="4834"/>
        <w:gridCol w:w="4834"/>
        <w:gridCol w:w="4835"/>
      </w:tblGrid>
      <w:tr w:rsidR="00847F61" w:rsidTr="001942B8">
        <w:tc>
          <w:tcPr>
            <w:tcW w:w="4834" w:type="dxa"/>
          </w:tcPr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_____________Т.В. Кузнецова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                 ФИО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 » _________________ 2022г.</w:t>
            </w:r>
          </w:p>
          <w:p w:rsidR="00847F61" w:rsidRPr="00CE07E3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</w:tcPr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М.Н. Больших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                  ФИО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 » _______________ 2022г.</w:t>
            </w:r>
          </w:p>
        </w:tc>
        <w:tc>
          <w:tcPr>
            <w:tcW w:w="4835" w:type="dxa"/>
          </w:tcPr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«Утверждено»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Е.Е. Лазаренко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                ФИО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847F61" w:rsidRDefault="00847F61" w:rsidP="00194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  » ____________________ 2022г.</w:t>
            </w:r>
          </w:p>
        </w:tc>
      </w:tr>
      <w:tr w:rsidR="00847F61" w:rsidTr="001942B8">
        <w:tc>
          <w:tcPr>
            <w:tcW w:w="14503" w:type="dxa"/>
            <w:gridSpan w:val="3"/>
          </w:tcPr>
          <w:p w:rsidR="00847F61" w:rsidRDefault="00847F61" w:rsidP="0019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F61" w:rsidRPr="006E75CE" w:rsidRDefault="00847F61" w:rsidP="0019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F61" w:rsidRPr="006E75CE" w:rsidRDefault="00847F61" w:rsidP="00194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CE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  <w:p w:rsidR="00847F61" w:rsidRPr="006E75CE" w:rsidRDefault="00847F61" w:rsidP="00194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CE">
              <w:rPr>
                <w:rFonts w:ascii="Times New Roman" w:hAnsi="Times New Roman" w:cs="Times New Roman"/>
                <w:b/>
                <w:sz w:val="24"/>
                <w:szCs w:val="24"/>
              </w:rPr>
              <w:t>по предмету «Английский язык»</w:t>
            </w:r>
          </w:p>
          <w:p w:rsidR="00847F61" w:rsidRPr="006E75CE" w:rsidRDefault="00847F61" w:rsidP="00194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CE">
              <w:rPr>
                <w:rFonts w:ascii="Times New Roman" w:hAnsi="Times New Roman" w:cs="Times New Roman"/>
                <w:b/>
                <w:sz w:val="24"/>
                <w:szCs w:val="24"/>
              </w:rPr>
              <w:t>«Школа России»</w:t>
            </w:r>
          </w:p>
          <w:p w:rsidR="00847F61" w:rsidRPr="006E75CE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класс</w:t>
            </w:r>
          </w:p>
          <w:p w:rsidR="00847F61" w:rsidRPr="006E75CE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847F61" w:rsidRPr="006E75CE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75CE">
              <w:rPr>
                <w:rFonts w:ascii="Times New Roman" w:eastAsiaTheme="minorEastAsia" w:hAnsi="Times New Roman" w:cs="Times New Roman"/>
                <w:sz w:val="24"/>
                <w:szCs w:val="24"/>
              </w:rPr>
              <w:t>Учитель: Колесникова Анна Дмитриевна</w:t>
            </w:r>
          </w:p>
          <w:p w:rsidR="00847F61" w:rsidRPr="006E75CE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847F61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4"/>
              </w:rPr>
            </w:pPr>
          </w:p>
          <w:p w:rsidR="00847F61" w:rsidRPr="0039727F" w:rsidRDefault="00847F61" w:rsidP="001942B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972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2022-2023 учебный год</w:t>
            </w:r>
          </w:p>
          <w:p w:rsidR="00847F61" w:rsidRDefault="00847F61" w:rsidP="0019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2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с. Бабстово</w:t>
            </w:r>
          </w:p>
        </w:tc>
      </w:tr>
    </w:tbl>
    <w:p w:rsidR="00847F61" w:rsidRDefault="00847F61"/>
    <w:p w:rsidR="00847F61" w:rsidRPr="00847F61" w:rsidRDefault="00847F61" w:rsidP="00847F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7F61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английскому языку для 2 класса</w:t>
      </w:r>
      <w:r w:rsidRPr="00847F61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Pr="00847F61">
        <w:rPr>
          <w:rFonts w:ascii="Times New Roman" w:hAnsi="Times New Roman" w:cs="Times New Roman"/>
          <w:sz w:val="24"/>
          <w:szCs w:val="24"/>
        </w:rPr>
        <w:t>разработана на основе рабочей программы И.Н. Верещагиной, К.А. Бондаренко,  Н.И. Максименко («Рабочие программы.</w:t>
      </w:r>
      <w:proofErr w:type="gramEnd"/>
      <w:r w:rsidRPr="00847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7F61">
        <w:rPr>
          <w:rFonts w:ascii="Times New Roman" w:hAnsi="Times New Roman" w:cs="Times New Roman"/>
          <w:sz w:val="24"/>
          <w:szCs w:val="24"/>
        </w:rPr>
        <w:t>Предметная линия учебников И. Н. Верещагиной II—IV классы-М.: Издательство «Просвещение», 2012).</w:t>
      </w:r>
      <w:proofErr w:type="gramEnd"/>
      <w:r w:rsidRPr="00847F61">
        <w:rPr>
          <w:rFonts w:ascii="Times New Roman" w:hAnsi="Times New Roman" w:cs="Times New Roman"/>
          <w:sz w:val="24"/>
          <w:szCs w:val="24"/>
        </w:rPr>
        <w:t xml:space="preserve"> Программа составлена на основе Федерального государственного общеобразовательного стандарта второго поколения (ФГОС – 2011 года), примерной программы общего образования по иностранному языку.</w:t>
      </w:r>
      <w:r w:rsidRPr="00847F61">
        <w:rPr>
          <w:rFonts w:ascii="Times New Roman" w:hAnsi="Times New Roman" w:cs="Times New Roman"/>
          <w:sz w:val="24"/>
          <w:szCs w:val="24"/>
        </w:rPr>
        <w:br w:type="page"/>
      </w:r>
    </w:p>
    <w:p w:rsidR="0027040B" w:rsidRDefault="00847F61" w:rsidP="00847F6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5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4FF5">
        <w:rPr>
          <w:rFonts w:ascii="Times New Roman" w:hAnsi="Times New Roman" w:cs="Times New Roman"/>
          <w:sz w:val="24"/>
          <w:szCs w:val="24"/>
          <w:u w:val="single"/>
        </w:rPr>
        <w:t>Личностные результаты.</w:t>
      </w:r>
    </w:p>
    <w:p w:rsidR="00134FF5" w:rsidRP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4FF5" w:rsidRP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Под личностными результатами освоения учебного предмета понимается система ценностных отношений учащихся к себе, другим ученикам, самому учебному процессу и его результату. Личностными результатами изучения английского языка в начальной школе являются:</w:t>
      </w:r>
    </w:p>
    <w:p w:rsidR="00134FF5" w:rsidRPr="00134FF5" w:rsidRDefault="00134FF5" w:rsidP="00A5265B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формирование гражданской идентичности личности;</w:t>
      </w:r>
    </w:p>
    <w:p w:rsidR="00134FF5" w:rsidRPr="00134FF5" w:rsidRDefault="00134FF5" w:rsidP="00A5265B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формирование доброжелательности, уважения и толерантности к другим странам и народам;</w:t>
      </w:r>
    </w:p>
    <w:p w:rsidR="00134FF5" w:rsidRPr="00134FF5" w:rsidRDefault="00134FF5" w:rsidP="00A5265B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формирование готовности и способности к саморазвитию;</w:t>
      </w:r>
    </w:p>
    <w:p w:rsidR="00134FF5" w:rsidRPr="00134FF5" w:rsidRDefault="00134FF5" w:rsidP="00A5265B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формирование общего представления о мире как о многоязычном и поликультурном сообществе;</w:t>
      </w:r>
    </w:p>
    <w:p w:rsidR="00134FF5" w:rsidRPr="00134FF5" w:rsidRDefault="00134FF5" w:rsidP="00A5265B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осознание языка, в том числе и иностранного, как основного средства общения между людьми;</w:t>
      </w:r>
    </w:p>
    <w:p w:rsidR="00847F61" w:rsidRDefault="00134FF5" w:rsidP="00A5265B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FF5">
        <w:rPr>
          <w:rFonts w:ascii="Times New Roman" w:hAnsi="Times New Roman" w:cs="Times New Roman"/>
          <w:sz w:val="24"/>
          <w:szCs w:val="24"/>
        </w:rPr>
        <w:t>знакомство</w:t>
      </w:r>
      <w:r>
        <w:rPr>
          <w:rFonts w:ascii="Times New Roman" w:hAnsi="Times New Roman" w:cs="Times New Roman"/>
          <w:sz w:val="24"/>
          <w:szCs w:val="24"/>
        </w:rPr>
        <w:t xml:space="preserve"> с миром зарубежных сверстников.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34FF5" w:rsidRP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u w:val="single"/>
        </w:rPr>
      </w:pPr>
      <w:r w:rsidRPr="00134FF5">
        <w:rPr>
          <w:rFonts w:ascii="Times New Roman" w:hAnsi="Times New Roman" w:cs="Times New Roman"/>
          <w:sz w:val="24"/>
          <w:u w:val="single"/>
        </w:rPr>
        <w:t>Метапредметные результаты.</w:t>
      </w:r>
    </w:p>
    <w:p w:rsidR="00134FF5" w:rsidRP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</w:p>
    <w:p w:rsidR="00134FF5" w:rsidRP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 xml:space="preserve">Под метапредметными результатами освоения предмета понимаются способы деятельности, применимые как в рамках образовательного процесса, так и при решении проблем в реальных жизненных ситуациях. </w:t>
      </w:r>
      <w:proofErr w:type="spellStart"/>
      <w:r w:rsidRPr="00134FF5">
        <w:rPr>
          <w:rFonts w:ascii="Times New Roman" w:hAnsi="Times New Roman" w:cs="Times New Roman"/>
          <w:sz w:val="24"/>
        </w:rPr>
        <w:t>Метапредметными</w:t>
      </w:r>
      <w:proofErr w:type="spellEnd"/>
      <w:r w:rsidRPr="00134FF5">
        <w:rPr>
          <w:rFonts w:ascii="Times New Roman" w:hAnsi="Times New Roman" w:cs="Times New Roman"/>
          <w:sz w:val="24"/>
        </w:rPr>
        <w:t xml:space="preserve"> результатам изучения языка являются: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развитие умения взаимодействовать с окружающими;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развитие коммуникативных способностей, расширение лингвистического кругозора школьника;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развитие познавательной, эмоциональной и волевой сфер младшего школьника, формирование мотивации к изучению иностранного языка;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134FF5">
        <w:rPr>
          <w:rFonts w:ascii="Times New Roman" w:hAnsi="Times New Roman" w:cs="Times New Roman"/>
          <w:sz w:val="24"/>
        </w:rPr>
        <w:t>овладение умением координированной работы с разными компонентами учебно-методического комплекта.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134FF5" w:rsidRP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u w:val="single"/>
        </w:rPr>
      </w:pPr>
      <w:r w:rsidRPr="00134FF5">
        <w:rPr>
          <w:rFonts w:ascii="Times New Roman" w:hAnsi="Times New Roman" w:cs="Times New Roman"/>
          <w:sz w:val="24"/>
          <w:u w:val="single"/>
        </w:rPr>
        <w:t>Предметные результаты.</w:t>
      </w:r>
    </w:p>
    <w:p w:rsidR="00134FF5" w:rsidRP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 xml:space="preserve">Предметные результаты освоения учебного предмета «Иностранный язык» формируются на основе следующих требований Федерального государственного образовательного стандарта начального общего образования: Приобретение начальных навыков общения в устной и письменной форме с носителями иностранного языка. 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кругозора. </w:t>
      </w:r>
      <w:proofErr w:type="spellStart"/>
      <w:r w:rsidRPr="00134FF5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134FF5">
        <w:rPr>
          <w:rFonts w:ascii="Times New Roman" w:hAnsi="Times New Roman" w:cs="Times New Roman"/>
          <w:sz w:val="24"/>
        </w:rPr>
        <w:t xml:space="preserve"> дружелюбного отношения и толерантности к носителям другого языка.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lastRenderedPageBreak/>
        <w:t>В соответствии с Примерной программой по иностранному языку, разработанной в рамках нового стандарта, предметные результаты д</w:t>
      </w:r>
      <w:r>
        <w:rPr>
          <w:rFonts w:ascii="Times New Roman" w:hAnsi="Times New Roman" w:cs="Times New Roman"/>
          <w:sz w:val="24"/>
        </w:rPr>
        <w:t>ифференцируются по 5 сферам:</w:t>
      </w:r>
    </w:p>
    <w:p w:rsid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коммуникативной,</w:t>
      </w:r>
    </w:p>
    <w:p w:rsid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познавательной,</w:t>
      </w:r>
    </w:p>
    <w:p w:rsid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ценностно-ориентационной,</w:t>
      </w:r>
    </w:p>
    <w:p w:rsid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эстетической;</w:t>
      </w:r>
    </w:p>
    <w:p w:rsid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трудовой.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В познавательной сфере: умение сравнивать языковые явления родного и английского языков; умение опознавать грамматические явления, отсутствующие в родном языке, например артикли; умение систематизировать слова; умение пользоваться языковой догадкой; умение действовать по образцу; умение пользоваться справочным материалом; умение пользоваться двуязычным словарём.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В ценностно-ориентационной сфере: представление об английском языке как средстве выражения мыслей, чувств, эмоций; приобщение к культурным ценностям другого народа через п</w:t>
      </w:r>
      <w:r>
        <w:rPr>
          <w:rFonts w:ascii="Times New Roman" w:hAnsi="Times New Roman" w:cs="Times New Roman"/>
          <w:sz w:val="24"/>
        </w:rPr>
        <w:t>роизведения детского фольклора.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В эстетической сфере: владение элементарными средствами выражения чувств и эмоций на иностранном языке; развитие чувства прекрасного в процессе знакомства с образцам</w:t>
      </w:r>
      <w:r>
        <w:rPr>
          <w:rFonts w:ascii="Times New Roman" w:hAnsi="Times New Roman" w:cs="Times New Roman"/>
          <w:sz w:val="24"/>
        </w:rPr>
        <w:t>и доступной детской литературы.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>В трудовой сфере: умение следовать намеченному плану в своём учебн</w:t>
      </w:r>
      <w:r>
        <w:rPr>
          <w:rFonts w:ascii="Times New Roman" w:hAnsi="Times New Roman" w:cs="Times New Roman"/>
          <w:sz w:val="24"/>
        </w:rPr>
        <w:t>ом труде; умение вести словарь.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34FF5">
        <w:rPr>
          <w:rFonts w:ascii="Times New Roman" w:hAnsi="Times New Roman" w:cs="Times New Roman"/>
          <w:sz w:val="24"/>
        </w:rPr>
        <w:t xml:space="preserve">В результате освоения основной образовательной программы начального общего образования учащиеся достигают личностных, </w:t>
      </w:r>
      <w:proofErr w:type="spellStart"/>
      <w:r w:rsidRPr="00134FF5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134FF5">
        <w:rPr>
          <w:rFonts w:ascii="Times New Roman" w:hAnsi="Times New Roman" w:cs="Times New Roman"/>
          <w:sz w:val="24"/>
        </w:rPr>
        <w:t xml:space="preserve"> и предметных результатов.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 результате изучения курса «Английский язык» во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II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классе ученик должен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знать, </w:t>
      </w:r>
      <w:r w:rsidRPr="00134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понимать и уметь</w:t>
      </w:r>
      <w:r w:rsidRPr="00134FF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  <w:t>:</w:t>
      </w: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</w:pP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4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орфография и каллиграфия</w:t>
      </w: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З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нать все буквы английского алфавита, порядок их следования в алфавите, основные буквосочетания, </w:t>
      </w:r>
      <w:proofErr w:type="spellStart"/>
      <w:proofErr w:type="gram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звуко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-буквенные</w:t>
      </w:r>
      <w:proofErr w:type="gram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соответствия, знаки транскрипции, апострофа; знать основные правила чтения и орфографии;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знать основные орфограммы слов английского языка; писать </w:t>
      </w:r>
      <w:proofErr w:type="spell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полупечатным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шрифтом слов, предназначенных для продуктивного усвоения по памяти.</w:t>
      </w: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</w:p>
    <w:p w:rsidR="00134FF5" w:rsidRDefault="00134FF5" w:rsidP="00134F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4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произносить и различать на слух все звуки и звукосочетания английского языка; 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соблюдать нормы произношения: долгота и краткость гласных, отсутствие оглушения звонких согласных в конце слога и слова, отсутствие смягчения согласных перед гласными;</w:t>
      </w:r>
    </w:p>
    <w:p w:rsidR="00134FF5" w:rsidRP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дифтонги; связующее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r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are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 ударение в слове, фразе, отсутствие ударения на служебных словах (артиклях, союзах, предлогах); членение предложений на смысловые группы;</w:t>
      </w:r>
    </w:p>
    <w:p w:rsidR="00134FF5" w:rsidRDefault="00134FF5" w:rsidP="00A5265B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знать ритмико-интонационные особенности повествовательного, побудительных и вопросительных (общий и специальный вопросы) предложений; интонацию перечисления; читать по транскрипции изученные слова.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4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Лексическая сторона речи</w:t>
      </w:r>
    </w:p>
    <w:p w:rsidR="00134FF5" w:rsidRDefault="00134FF5" w:rsidP="00134FF5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Объём лексического материала, обслуживающего ситуации общения в пределах предметного содержания речи во II классе, составляет 370 единиц, из них 300 лексических единиц для продуктивного усвоения, простейшие устойчивые словосочетания, оценочная лексика и реплики-клише как элементы речевого этикета, отражающие культуру англоговорящих стран.</w:t>
      </w:r>
    </w:p>
    <w:p w:rsidR="00134FF5" w:rsidRDefault="00134FF5" w:rsidP="00A5265B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Способы словообразования (начальное представление): основные словообразовательные средства:</w:t>
      </w:r>
    </w:p>
    <w:p w:rsidR="00134FF5" w:rsidRDefault="00134FF5" w:rsidP="00A5265B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суффиксация (суффиксы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proofErr w:type="gram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r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-y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по модели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V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+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er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для образования существительных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teach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—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teacher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N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+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-y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для образования прилагательных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wind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—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windy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</w:t>
      </w:r>
    </w:p>
    <w:p w:rsidR="00134FF5" w:rsidRDefault="00134FF5" w:rsidP="00A5265B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словосложение по модели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N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+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N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(образование сложных слов при помощи сложения основ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bed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+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room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=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bedroom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), одна из которых может быть осложнена деривационным элементом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sitting-room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</w:t>
      </w:r>
    </w:p>
    <w:p w:rsidR="00134FF5" w:rsidRDefault="00134FF5" w:rsidP="00A5265B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конверсия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play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play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).</w:t>
      </w:r>
    </w:p>
    <w:p w:rsidR="00134FF5" w:rsidRDefault="00134FF5" w:rsidP="00A5265B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Полисемантичные единицы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face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—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1. лицо, 2. циферблат).</w:t>
      </w:r>
    </w:p>
    <w:p w:rsidR="00134FF5" w:rsidRPr="00134FF5" w:rsidRDefault="00134FF5" w:rsidP="00A5265B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Синонимы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much — many — a lot of, mother — mum, father — dad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,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антонимы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come — go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>)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.</w:t>
      </w:r>
    </w:p>
    <w:p w:rsidR="00134FF5" w:rsidRPr="00134FF5" w:rsidRDefault="00134FF5" w:rsidP="00A5265B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Интернациональные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слова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project, portfolio, garage, tennis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>).</w:t>
      </w:r>
    </w:p>
    <w:p w:rsidR="00134FF5" w:rsidRPr="00134FF5" w:rsidRDefault="00134FF5" w:rsidP="00A5265B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Предлоги места, предлоги, выражающие падежные отношения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in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on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under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at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134FF5" w:rsidRPr="00134FF5" w:rsidRDefault="00134FF5" w:rsidP="00A5265B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Речевые клише:</w:t>
      </w:r>
    </w:p>
    <w:tbl>
      <w:tblPr>
        <w:tblW w:w="0" w:type="auto"/>
        <w:tblCellSpacing w:w="0" w:type="dxa"/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2"/>
        <w:gridCol w:w="3436"/>
        <w:gridCol w:w="3692"/>
        <w:gridCol w:w="3356"/>
      </w:tblGrid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Thanks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Goodbye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  <w:hideMark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Excuse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me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Of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course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they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Thank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you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See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you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soon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Let’s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swing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Glad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meet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you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!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What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pity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Don’t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worry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It’s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fun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...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What’s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matter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with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...?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That’s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right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wrong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I’d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love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but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...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OK.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Would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you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like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...?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Hi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Good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luck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I’m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sorry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be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at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home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Hello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Have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look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With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great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pleasure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Where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from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607992" w:rsidRPr="0028175D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How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are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you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I like/want to do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sth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Oh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no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34FF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To be from some place.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Fine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thanks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It’s fun to do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sth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That’s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very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well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shake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hands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with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...</w:t>
            </w:r>
          </w:p>
        </w:tc>
      </w:tr>
      <w:tr w:rsidR="00607992" w:rsidRPr="00134FF5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Oh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I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see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41" w:type="dxa"/>
            <w:shd w:val="clear" w:color="auto" w:fill="F9F9F9"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Here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it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7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Of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course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you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can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1" w:type="dxa"/>
            <w:shd w:val="clear" w:color="auto" w:fill="F9F9F9"/>
            <w:vAlign w:val="center"/>
          </w:tcPr>
          <w:p w:rsidR="00607992" w:rsidRPr="00134FF5" w:rsidRDefault="00607992" w:rsidP="001942B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be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afraid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of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...</w:t>
            </w:r>
          </w:p>
        </w:tc>
      </w:tr>
      <w:tr w:rsidR="00607992" w:rsidRPr="0028175D" w:rsidTr="00607992">
        <w:trPr>
          <w:tblCellSpacing w:w="0" w:type="dxa"/>
        </w:trPr>
        <w:tc>
          <w:tcPr>
            <w:tcW w:w="380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Where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she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441" w:type="dxa"/>
            <w:shd w:val="clear" w:color="auto" w:fill="F9F9F9"/>
          </w:tcPr>
          <w:p w:rsidR="00607992" w:rsidRPr="00607992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How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is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she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7" w:type="dxa"/>
            <w:shd w:val="clear" w:color="auto" w:fill="F9F9F9"/>
            <w:vAlign w:val="center"/>
            <w:hideMark/>
          </w:tcPr>
          <w:p w:rsidR="00607992" w:rsidRPr="00134FF5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To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work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hard</w:t>
            </w:r>
            <w:proofErr w:type="spellEnd"/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1" w:type="dxa"/>
            <w:shd w:val="clear" w:color="auto" w:fill="F9F9F9"/>
          </w:tcPr>
          <w:p w:rsidR="00607992" w:rsidRPr="00607992" w:rsidRDefault="00607992" w:rsidP="00134FF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34F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As hungry as a hunter.</w:t>
            </w:r>
          </w:p>
        </w:tc>
      </w:tr>
    </w:tbl>
    <w:p w:rsidR="00607992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175D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> </w:t>
      </w:r>
      <w:r w:rsidRPr="0028175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134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607992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  <w:t>I. Морфология</w:t>
      </w:r>
    </w:p>
    <w:p w:rsidR="00607992" w:rsidRPr="00607992" w:rsidRDefault="00607992" w:rsidP="006079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1.</w:t>
      </w:r>
      <w:r w:rsidR="00134FF5"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Имя существительное</w:t>
      </w:r>
    </w:p>
    <w:p w:rsidR="00607992" w:rsidRDefault="00134FF5" w:rsidP="00A5265B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имена существительные нарицательные конкретной семантики; вещественные имена существительные;</w:t>
      </w:r>
    </w:p>
    <w:p w:rsidR="00607992" w:rsidRDefault="00134FF5" w:rsidP="00A5265B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имена существительные собственные: географические названия, имена людей и клички животных;</w:t>
      </w:r>
    </w:p>
    <w:p w:rsidR="00607992" w:rsidRDefault="00134FF5" w:rsidP="00A5265B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множественное число имён существительных (образованные по правилу и исключения); окончание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-s/-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для образования множественного числа; нестандартные формы для образования множественного числа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wife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—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wives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tooth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—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teeth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child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—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children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</w:t>
      </w:r>
    </w:p>
    <w:p w:rsidR="00607992" w:rsidRDefault="00134FF5" w:rsidP="00A5265B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lastRenderedPageBreak/>
        <w:t>притяжательный падеж имён существительных в единственном и множественном числе;</w:t>
      </w:r>
    </w:p>
    <w:p w:rsidR="00607992" w:rsidRPr="00607992" w:rsidRDefault="00134FF5" w:rsidP="00A5265B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основные правила использования неопределённого, определённого и нулевого артиклей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a/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an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zero-article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с именами существительными.</w:t>
      </w:r>
    </w:p>
    <w:p w:rsidR="00607992" w:rsidRPr="00607992" w:rsidRDefault="00607992" w:rsidP="006079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2.</w:t>
      </w:r>
      <w:r w:rsidR="00134FF5"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Имя прилагательное</w:t>
      </w:r>
    </w:p>
    <w:p w:rsidR="00607992" w:rsidRDefault="00134FF5" w:rsidP="00A5265B">
      <w:pPr>
        <w:pStyle w:val="a4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положительная степень сравнения имён прилагательных.</w:t>
      </w:r>
    </w:p>
    <w:p w:rsidR="00607992" w:rsidRPr="00607992" w:rsidRDefault="00134FF5" w:rsidP="006079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Местоимение</w:t>
      </w:r>
    </w:p>
    <w:p w:rsidR="00607992" w:rsidRDefault="00134FF5" w:rsidP="00A5265B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личные местоимения в именительном и объектном падежах;</w:t>
      </w:r>
    </w:p>
    <w:p w:rsidR="00607992" w:rsidRDefault="00134FF5" w:rsidP="00A5265B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притяжательные местоимения;</w:t>
      </w:r>
    </w:p>
    <w:p w:rsidR="00607992" w:rsidRDefault="00134FF5" w:rsidP="00A5265B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указательные местоимения в единственном и множественном числе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this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these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those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</w:t>
      </w:r>
    </w:p>
    <w:p w:rsidR="00607992" w:rsidRPr="00607992" w:rsidRDefault="00134FF5" w:rsidP="00A5265B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неопределённые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местоимения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(</w:t>
      </w: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some, any, something,</w:t>
      </w:r>
      <w:r w:rsidR="00607992"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anything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>);</w:t>
      </w:r>
    </w:p>
    <w:p w:rsidR="00607992" w:rsidRDefault="00134FF5" w:rsidP="00A5265B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вопросительные местоимения.</w:t>
      </w:r>
    </w:p>
    <w:p w:rsidR="00607992" w:rsidRPr="00607992" w:rsidRDefault="00607992" w:rsidP="006079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3.</w:t>
      </w:r>
      <w:r w:rsidR="00134FF5"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Наречие</w:t>
      </w:r>
    </w:p>
    <w:p w:rsidR="00607992" w:rsidRPr="00607992" w:rsidRDefault="00134FF5" w:rsidP="00A5265B">
      <w:pPr>
        <w:pStyle w:val="a4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наречие как единица, уточняющая глагол, прилагательное и другие наречия; — наречия времени (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often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always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usually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sometimes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never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etc</w:t>
      </w:r>
      <w:proofErr w:type="spellEnd"/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.);</w:t>
      </w:r>
    </w:p>
    <w:p w:rsidR="00607992" w:rsidRPr="0028175D" w:rsidRDefault="00134FF5" w:rsidP="00A5265B">
      <w:pPr>
        <w:pStyle w:val="a4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</w:pP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наречия</w:t>
      </w:r>
      <w:r w:rsidRPr="0028175D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степени</w:t>
      </w:r>
      <w:r w:rsidRPr="0028175D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 xml:space="preserve"> (</w:t>
      </w:r>
      <w:r w:rsidRPr="0028175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very, much, little</w:t>
      </w:r>
      <w:r w:rsidRPr="0028175D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>).</w:t>
      </w:r>
    </w:p>
    <w:p w:rsidR="00607992" w:rsidRPr="00607992" w:rsidRDefault="00607992" w:rsidP="00134FF5">
      <w:pPr>
        <w:pStyle w:val="a4"/>
        <w:tabs>
          <w:tab w:val="left" w:pos="28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9F9F9"/>
          <w:lang w:eastAsia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9F9F9"/>
          <w:lang w:eastAsia="ru-RU"/>
        </w:rPr>
        <w:t>4.</w:t>
      </w:r>
      <w:r w:rsidR="00134FF5" w:rsidRPr="0060799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9F9F9"/>
          <w:lang w:eastAsia="ru-RU"/>
        </w:rPr>
        <w:t>Имя числительное</w:t>
      </w:r>
    </w:p>
    <w:p w:rsidR="00607992" w:rsidRDefault="00134FF5" w:rsidP="00A5265B">
      <w:pPr>
        <w:pStyle w:val="a4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количественные числительные от 1 до 12.</w:t>
      </w:r>
    </w:p>
    <w:p w:rsidR="00607992" w:rsidRPr="00607992" w:rsidRDefault="00607992" w:rsidP="006079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9F9F9"/>
          <w:lang w:eastAsia="ru-RU"/>
        </w:rPr>
        <w:t>5.</w:t>
      </w:r>
      <w:r w:rsidR="00134FF5" w:rsidRPr="0060799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9F9F9"/>
          <w:lang w:eastAsia="ru-RU"/>
        </w:rPr>
        <w:t>Наиболее употребительные предлоги:</w:t>
      </w:r>
      <w:r w:rsidR="00134FF5" w:rsidRPr="00607992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in</w:t>
      </w:r>
      <w:proofErr w:type="spellEnd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on</w:t>
      </w:r>
      <w:proofErr w:type="spellEnd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at</w:t>
      </w:r>
      <w:proofErr w:type="spellEnd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to</w:t>
      </w:r>
      <w:proofErr w:type="spellEnd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with</w:t>
      </w:r>
      <w:proofErr w:type="spellEnd"/>
      <w:r w:rsidR="00134FF5" w:rsidRPr="0060799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607992" w:rsidRPr="00607992" w:rsidRDefault="00607992" w:rsidP="006079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6.</w:t>
      </w:r>
      <w:r w:rsidR="00134FF5"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Глагол</w:t>
      </w:r>
    </w:p>
    <w:p w:rsidR="00607992" w:rsidRPr="00607992" w:rsidRDefault="00134FF5" w:rsidP="00A5265B">
      <w:pPr>
        <w:pStyle w:val="a4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глагол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 настоящем неопределённом времени;</w:t>
      </w:r>
    </w:p>
    <w:p w:rsidR="00607992" w:rsidRDefault="00134FF5" w:rsidP="00A5265B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оборот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have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got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has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got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для передачи отношений принадлежности в настоящем времени;</w:t>
      </w:r>
    </w:p>
    <w:p w:rsidR="00607992" w:rsidRDefault="00134FF5" w:rsidP="00A5265B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временные формы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Indefinite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в утвердительных и отрицательных предложениях, вопросах разных типов; маркеры данного времени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often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always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usually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etc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.), их место в предложении;</w:t>
      </w:r>
    </w:p>
    <w:p w:rsidR="00607992" w:rsidRPr="00607992" w:rsidRDefault="00134FF5" w:rsidP="00A5265B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временные формы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Progressive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в утвердительных и отрицательных предложениях, вопросах разных типов; особенности правописания причастия I при образовании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Progressive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sit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sitting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swim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swimming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write</w:t>
      </w:r>
      <w:proofErr w:type="spellEnd"/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writing</w:t>
      </w:r>
      <w:proofErr w:type="spellEnd"/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make</w:t>
      </w:r>
      <w:proofErr w:type="spellEnd"/>
      <w:r w:rsid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—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making</w:t>
      </w:r>
      <w:proofErr w:type="spellEnd"/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</w:t>
      </w:r>
    </w:p>
    <w:p w:rsidR="00607992" w:rsidRPr="00607992" w:rsidRDefault="00134FF5" w:rsidP="00A5265B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модальные глаголы (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can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must</w:t>
      </w:r>
      <w:proofErr w:type="spellEnd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may</w:t>
      </w:r>
      <w:proofErr w:type="spellEnd"/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в утвердительных и отрицательных предложениях, в вопросах разных типов;</w:t>
      </w:r>
    </w:p>
    <w:p w:rsidR="00607992" w:rsidRDefault="00134FF5" w:rsidP="00A5265B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неопределённая форма глагола.</w:t>
      </w:r>
    </w:p>
    <w:p w:rsidR="00607992" w:rsidRDefault="00134FF5" w:rsidP="00134FF5">
      <w:pPr>
        <w:pStyle w:val="a4"/>
        <w:tabs>
          <w:tab w:val="left" w:pos="28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9F9F9"/>
          <w:lang w:eastAsia="ru-RU"/>
        </w:rPr>
        <w:t>II. Синтаксис</w:t>
      </w:r>
    </w:p>
    <w:p w:rsidR="00607992" w:rsidRDefault="00134FF5" w:rsidP="00607992">
      <w:pPr>
        <w:pStyle w:val="a4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1. Простое утвердительное и отрицательное предложение; распространённое и нераспространённое простое предложение; фиксированный порядок слов в предложении. </w:t>
      </w:r>
      <w:proofErr w:type="gram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Простое предложение с простым глагольным сказуемым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speaks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English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), составным именным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My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family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big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и составным глагольным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like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todance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She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can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skate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well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 сказуемым.</w:t>
      </w:r>
      <w:proofErr w:type="gramEnd"/>
    </w:p>
    <w:p w:rsidR="00607992" w:rsidRDefault="00134FF5" w:rsidP="00607992">
      <w:pPr>
        <w:pStyle w:val="a4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2. Предложения с однородными членами.</w:t>
      </w:r>
    </w:p>
    <w:p w:rsidR="00607992" w:rsidRPr="00607992" w:rsidRDefault="00134FF5" w:rsidP="00607992">
      <w:pPr>
        <w:pStyle w:val="a4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</w:pP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lastRenderedPageBreak/>
        <w:t xml:space="preserve">3. </w:t>
      </w:r>
      <w:proofErr w:type="gram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Безличные предложения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is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Sunday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It is five o’clock. It is cold.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en-US" w:eastAsia="ru-RU"/>
        </w:rPr>
        <w:t>).</w:t>
      </w:r>
    </w:p>
    <w:p w:rsidR="00607992" w:rsidRDefault="00134FF5" w:rsidP="00607992">
      <w:pPr>
        <w:pStyle w:val="a4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4.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Глагольные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конструкции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(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</w:t>
      </w: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’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d</w:t>
      </w: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like</w:t>
      </w: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to</w:t>
      </w:r>
      <w:r w:rsidRPr="0060799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...</w:t>
      </w:r>
      <w:r w:rsidRPr="00607992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).</w:t>
      </w:r>
    </w:p>
    <w:p w:rsidR="00134FF5" w:rsidRDefault="00134FF5" w:rsidP="00607992">
      <w:pPr>
        <w:pStyle w:val="a4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</w:pPr>
      <w:r w:rsidRPr="0028175D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5. 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Вопросительные предложения (общие, альтернативные, специальные вопросы); вопросы к подлежащему. Вопросительные слова: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what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when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where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why,how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6. Императивные (побудительные) предложения в утвердительной форме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Stand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up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); предложения с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Let’s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в утвердительной форме (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Let’s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go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134FF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).</w:t>
      </w:r>
      <w:r w:rsidRPr="00134F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7. </w:t>
      </w:r>
      <w:proofErr w:type="gram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Сложно сочинённые предложения</w:t>
      </w:r>
      <w:proofErr w:type="gram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; использование союзов </w:t>
      </w:r>
      <w:proofErr w:type="spell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and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 xml:space="preserve"> и </w:t>
      </w:r>
      <w:proofErr w:type="spellStart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but</w:t>
      </w:r>
      <w:proofErr w:type="spellEnd"/>
      <w:r w:rsidRPr="00134FF5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eastAsia="ru-RU"/>
        </w:rPr>
        <w:t>.</w:t>
      </w:r>
    </w:p>
    <w:p w:rsidR="00607992" w:rsidRDefault="00607992" w:rsidP="00134FF5">
      <w:pPr>
        <w:pStyle w:val="a4"/>
        <w:tabs>
          <w:tab w:val="left" w:pos="28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32"/>
          <w:szCs w:val="24"/>
        </w:rPr>
      </w:pPr>
    </w:p>
    <w:p w:rsidR="00607992" w:rsidRPr="00E76B9D" w:rsidRDefault="00607992" w:rsidP="00A5265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B548E9" w:rsidRDefault="00A5265B" w:rsidP="00A5265B">
      <w:pPr>
        <w:pStyle w:val="a4"/>
        <w:tabs>
          <w:tab w:val="left" w:pos="28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B3C">
        <w:rPr>
          <w:rFonts w:ascii="Times New Roman" w:hAnsi="Times New Roman" w:cs="Times New Roman"/>
          <w:b/>
          <w:sz w:val="24"/>
          <w:szCs w:val="24"/>
        </w:rPr>
        <w:t>Раздел 1. «</w:t>
      </w:r>
      <w:r w:rsidRPr="00E45B3C">
        <w:rPr>
          <w:rFonts w:ascii="Times New Roman" w:hAnsi="Times New Roman" w:cs="Times New Roman"/>
          <w:b/>
          <w:color w:val="000000"/>
          <w:sz w:val="24"/>
          <w:szCs w:val="24"/>
        </w:rPr>
        <w:t>Давайте познакомимся</w:t>
      </w:r>
      <w:r w:rsidRPr="00E45B3C">
        <w:rPr>
          <w:rFonts w:ascii="Times New Roman" w:hAnsi="Times New Roman" w:cs="Times New Roman"/>
          <w:b/>
          <w:sz w:val="24"/>
          <w:szCs w:val="24"/>
        </w:rPr>
        <w:t>» (5 ч)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sz w:val="24"/>
          <w:szCs w:val="24"/>
        </w:rPr>
        <w:t>Знакомство  со сказочными героями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45B3C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Pr="00E45B3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5B3C">
        <w:rPr>
          <w:rFonts w:ascii="Times New Roman" w:hAnsi="Times New Roman" w:cs="Times New Roman"/>
          <w:sz w:val="24"/>
          <w:szCs w:val="24"/>
        </w:rPr>
        <w:t xml:space="preserve"> английскими и американскими ребятами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5B3C">
        <w:rPr>
          <w:rFonts w:ascii="Times New Roman" w:hAnsi="Times New Roman" w:cs="Times New Roman"/>
          <w:sz w:val="24"/>
          <w:szCs w:val="24"/>
        </w:rPr>
        <w:t>редставь себя.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>Знакомство с новыми учениками.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>Беседа с любимыми сказочными героями.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b/>
          <w:sz w:val="24"/>
          <w:szCs w:val="24"/>
        </w:rPr>
        <w:t>Раздел 2. «Семья» (5 ч)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sz w:val="24"/>
          <w:szCs w:val="24"/>
        </w:rPr>
        <w:t>Познакомь со своими друзьями</w:t>
      </w:r>
      <w:r>
        <w:rPr>
          <w:rFonts w:ascii="Times New Roman" w:hAnsi="Times New Roman" w:cs="Times New Roman"/>
          <w:sz w:val="24"/>
          <w:szCs w:val="24"/>
        </w:rPr>
        <w:t xml:space="preserve">. Твоя семья. </w:t>
      </w:r>
      <w:r w:rsidRPr="00E45B3C">
        <w:rPr>
          <w:rFonts w:ascii="Times New Roman" w:hAnsi="Times New Roman" w:cs="Times New Roman"/>
          <w:sz w:val="24"/>
          <w:szCs w:val="24"/>
        </w:rPr>
        <w:t xml:space="preserve">Как у вас дела? Английская семья. Интервью для школьной газеты. 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b/>
          <w:sz w:val="24"/>
          <w:szCs w:val="24"/>
        </w:rPr>
        <w:t>Раздел 3 «</w:t>
      </w:r>
      <w:r w:rsidRPr="00E45B3C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«Мир моих увлечений» (22 ч)</w:t>
      </w:r>
    </w:p>
    <w:p w:rsidR="00A5265B" w:rsidRDefault="00A5265B" w:rsidP="00A5265B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Имя существительное. 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Игрушки. </w:t>
      </w:r>
      <w:r w:rsidRPr="00E45B3C">
        <w:rPr>
          <w:rFonts w:ascii="Times New Roman" w:hAnsi="Times New Roman" w:cs="Times New Roman"/>
          <w:sz w:val="24"/>
          <w:szCs w:val="24"/>
        </w:rPr>
        <w:t>Сколько у тебя игрушек? Игра «Испорченный телефон». Давай поиграем. Любимые  занятия. Любимая игрушка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45B3C">
        <w:rPr>
          <w:rFonts w:ascii="Times New Roman" w:hAnsi="Times New Roman" w:cs="Times New Roman"/>
          <w:sz w:val="24"/>
          <w:szCs w:val="24"/>
        </w:rPr>
        <w:t xml:space="preserve"> Цвета.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В зоопарке. </w:t>
      </w:r>
      <w:r w:rsidRPr="00E45B3C">
        <w:rPr>
          <w:rFonts w:ascii="Times New Roman" w:hAnsi="Times New Roman" w:cs="Times New Roman"/>
          <w:sz w:val="24"/>
          <w:szCs w:val="24"/>
        </w:rPr>
        <w:t xml:space="preserve">Мы любим играть! На игровой площадке. Мой английский друг. </w:t>
      </w:r>
      <w:r w:rsidRPr="00E45B3C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E45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5B3C">
        <w:rPr>
          <w:rFonts w:ascii="Times New Roman" w:hAnsi="Times New Roman" w:cs="Times New Roman"/>
          <w:sz w:val="24"/>
          <w:szCs w:val="24"/>
          <w:lang w:val="en-US"/>
        </w:rPr>
        <w:t>home</w:t>
      </w:r>
      <w:r w:rsidRPr="00E45B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45B3C">
        <w:rPr>
          <w:rFonts w:ascii="Times New Roman" w:hAnsi="Times New Roman" w:cs="Times New Roman"/>
          <w:sz w:val="24"/>
          <w:szCs w:val="24"/>
        </w:rPr>
        <w:t xml:space="preserve">Дома). Любимые занятия в парке. 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b/>
          <w:sz w:val="24"/>
          <w:szCs w:val="24"/>
        </w:rPr>
        <w:t>Раздел 4 «</w:t>
      </w:r>
      <w:r w:rsidRPr="00E45B3C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Кем ты хочешь быть» (6 ч)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Профессии. </w:t>
      </w:r>
      <w:r w:rsidRPr="00E45B3C">
        <w:rPr>
          <w:rFonts w:ascii="Times New Roman" w:hAnsi="Times New Roman" w:cs="Times New Roman"/>
          <w:sz w:val="24"/>
          <w:szCs w:val="24"/>
        </w:rPr>
        <w:t>Профессии родителей.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 xml:space="preserve">Кем ты хочешь быть? 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b/>
          <w:sz w:val="24"/>
          <w:szCs w:val="24"/>
        </w:rPr>
        <w:t>Раздел 5</w:t>
      </w:r>
      <w:r>
        <w:rPr>
          <w:rFonts w:ascii="Times New Roman" w:hAnsi="Times New Roman" w:cs="Times New Roman"/>
          <w:b/>
          <w:sz w:val="24"/>
          <w:szCs w:val="24"/>
        </w:rPr>
        <w:t xml:space="preserve"> «Спорт» (</w:t>
      </w:r>
      <w:r w:rsidRPr="00A5265B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sz w:val="24"/>
          <w:szCs w:val="24"/>
        </w:rPr>
        <w:t xml:space="preserve">Спортивные игры. 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 Спорт.</w:t>
      </w:r>
      <w:r w:rsidRPr="00E45B3C">
        <w:rPr>
          <w:rFonts w:ascii="Times New Roman" w:hAnsi="Times New Roman" w:cs="Times New Roman"/>
          <w:sz w:val="24"/>
          <w:szCs w:val="24"/>
        </w:rPr>
        <w:t xml:space="preserve"> Вы любите спорт?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>Спортивные игры в России и Америке.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>Зимние виды спорта.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b/>
          <w:sz w:val="24"/>
          <w:szCs w:val="24"/>
        </w:rPr>
        <w:t>Раздел 6 «Мир вокруг меня»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DC1166">
        <w:rPr>
          <w:rFonts w:ascii="Times New Roman" w:hAnsi="Times New Roman" w:cs="Times New Roman"/>
          <w:b/>
          <w:sz w:val="24"/>
          <w:szCs w:val="24"/>
        </w:rPr>
        <w:t>4</w:t>
      </w:r>
      <w:r w:rsidRPr="00E45B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E45B3C">
        <w:rPr>
          <w:rFonts w:ascii="Times New Roman" w:hAnsi="Times New Roman" w:cs="Times New Roman"/>
          <w:b/>
          <w:sz w:val="24"/>
          <w:szCs w:val="24"/>
        </w:rPr>
        <w:t>)</w:t>
      </w:r>
    </w:p>
    <w:p w:rsidR="00A5265B" w:rsidRDefault="00A5265B" w:rsidP="00A52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B3C">
        <w:rPr>
          <w:rFonts w:ascii="Times New Roman" w:hAnsi="Times New Roman" w:cs="Times New Roman"/>
          <w:sz w:val="24"/>
          <w:szCs w:val="24"/>
        </w:rPr>
        <w:t>Притяжательный падеж имён существительных в единственном числе.</w:t>
      </w:r>
      <w:r w:rsidRPr="00E45B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 xml:space="preserve">Предлоги места. Множественное число </w:t>
      </w:r>
      <w:proofErr w:type="gramStart"/>
      <w:r w:rsidRPr="00E45B3C">
        <w:rPr>
          <w:rFonts w:ascii="Times New Roman" w:hAnsi="Times New Roman" w:cs="Times New Roman"/>
          <w:sz w:val="24"/>
          <w:szCs w:val="24"/>
        </w:rPr>
        <w:t>существительных-исключения</w:t>
      </w:r>
      <w:proofErr w:type="gramEnd"/>
      <w:r w:rsidRPr="00E45B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265B" w:rsidRDefault="00A5265B" w:rsidP="00A52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5B3C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Раздел 7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 xml:space="preserve"> «Мы читаем сказки» (</w:t>
      </w:r>
      <w:r w:rsidRPr="00DC1166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9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 xml:space="preserve"> ч</w:t>
      </w:r>
      <w:r w:rsidRPr="00E45B3C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)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sz w:val="24"/>
          <w:szCs w:val="24"/>
        </w:rPr>
        <w:t>Сказка «Маленькая рыжая курочка»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45B3C">
        <w:rPr>
          <w:rFonts w:ascii="Times New Roman" w:hAnsi="Times New Roman" w:cs="Times New Roman"/>
          <w:sz w:val="24"/>
          <w:szCs w:val="24"/>
        </w:rPr>
        <w:t xml:space="preserve"> «Моя маленькая кузина Энн»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45B3C">
        <w:rPr>
          <w:rFonts w:ascii="Times New Roman" w:hAnsi="Times New Roman" w:cs="Times New Roman"/>
          <w:sz w:val="24"/>
          <w:szCs w:val="24"/>
        </w:rPr>
        <w:t>Сказка «Почему у зайца длинные уши»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45B3C">
        <w:rPr>
          <w:rFonts w:ascii="Times New Roman" w:hAnsi="Times New Roman" w:cs="Times New Roman"/>
          <w:sz w:val="24"/>
          <w:szCs w:val="24"/>
        </w:rPr>
        <w:t>Сказка «Почему Кролик и Лис не друзья»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Раздел 8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 xml:space="preserve"> «Повседневная жизнь» (</w:t>
      </w:r>
      <w:r w:rsidR="0028175D">
        <w:rPr>
          <w:rFonts w:ascii="Times New Roman" w:eastAsia="Lucida Sans Unicode" w:hAnsi="Times New Roman" w:cs="Times New Roman"/>
          <w:b/>
          <w:kern w:val="1"/>
          <w:sz w:val="24"/>
          <w:szCs w:val="24"/>
          <w:lang w:val="en-US"/>
        </w:rPr>
        <w:t>9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 xml:space="preserve"> ч</w:t>
      </w:r>
      <w:r w:rsidRPr="00E45B3C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)</w:t>
      </w:r>
    </w:p>
    <w:p w:rsidR="00A5265B" w:rsidRDefault="00A5265B" w:rsidP="00A5265B">
      <w:pPr>
        <w:spacing w:after="0" w:line="240" w:lineRule="auto"/>
        <w:ind w:firstLine="567"/>
        <w:jc w:val="both"/>
      </w:pP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Время. </w:t>
      </w:r>
      <w:r w:rsidRPr="00E45B3C">
        <w:rPr>
          <w:rFonts w:ascii="Times New Roman" w:hAnsi="Times New Roman" w:cs="Times New Roman"/>
          <w:sz w:val="24"/>
          <w:szCs w:val="24"/>
        </w:rPr>
        <w:t>Что ты делаешь  утром? Мой распорядок дня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45B3C">
        <w:rPr>
          <w:rFonts w:ascii="Times New Roman" w:hAnsi="Times New Roman" w:cs="Times New Roman"/>
          <w:sz w:val="24"/>
          <w:szCs w:val="24"/>
        </w:rPr>
        <w:t xml:space="preserve">Настоящее неопределенное время. </w:t>
      </w:r>
      <w:r w:rsidRPr="00E45B3C">
        <w:rPr>
          <w:rFonts w:ascii="Times New Roman" w:hAnsi="Times New Roman" w:cs="Times New Roman"/>
          <w:sz w:val="24"/>
          <w:szCs w:val="24"/>
          <w:lang w:eastAsia="ru-RU"/>
        </w:rPr>
        <w:t xml:space="preserve"> Режим дня. </w:t>
      </w:r>
    </w:p>
    <w:p w:rsidR="00B548E9" w:rsidRDefault="00B548E9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br w:type="page"/>
      </w:r>
    </w:p>
    <w:p w:rsidR="00DC1166" w:rsidRDefault="00DC1166" w:rsidP="00DC116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75CE">
        <w:rPr>
          <w:rFonts w:ascii="Times New Roman" w:hAnsi="Times New Roman" w:cs="Times New Roman"/>
          <w:b/>
          <w:sz w:val="28"/>
          <w:szCs w:val="28"/>
        </w:rPr>
        <w:lastRenderedPageBreak/>
        <w:t>Учебный план</w:t>
      </w:r>
    </w:p>
    <w:p w:rsidR="00DC1166" w:rsidRPr="00DC1166" w:rsidRDefault="00DC1166" w:rsidP="00DC116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9747" w:type="dxa"/>
        <w:jc w:val="center"/>
        <w:tblLook w:val="04A0" w:firstRow="1" w:lastRow="0" w:firstColumn="1" w:lastColumn="0" w:noHBand="0" w:noVBand="1"/>
      </w:tblPr>
      <w:tblGrid>
        <w:gridCol w:w="5495"/>
        <w:gridCol w:w="4252"/>
      </w:tblGrid>
      <w:tr w:rsidR="00DC1166" w:rsidTr="00422087">
        <w:trPr>
          <w:trHeight w:val="591"/>
          <w:jc w:val="center"/>
        </w:trPr>
        <w:tc>
          <w:tcPr>
            <w:tcW w:w="5495" w:type="dxa"/>
            <w:vAlign w:val="center"/>
          </w:tcPr>
          <w:p w:rsid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252" w:type="dxa"/>
            <w:vAlign w:val="center"/>
          </w:tcPr>
          <w:p w:rsid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Давайте познакомимся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Мир моих увлечений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Кем ты хочешь быть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hAnsi="Times New Roman" w:cs="Times New Roman"/>
                <w:sz w:val="24"/>
                <w:szCs w:val="24"/>
              </w:rPr>
              <w:t>Мир вокруг меня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Мы читаем сказки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6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Повседневная жизнь</w:t>
            </w:r>
          </w:p>
        </w:tc>
        <w:tc>
          <w:tcPr>
            <w:tcW w:w="4252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1166" w:rsidRPr="000861EF" w:rsidTr="00422087">
        <w:trPr>
          <w:jc w:val="center"/>
        </w:trPr>
        <w:tc>
          <w:tcPr>
            <w:tcW w:w="5495" w:type="dxa"/>
            <w:vAlign w:val="center"/>
          </w:tcPr>
          <w:p w:rsidR="00DC1166" w:rsidRPr="00DC1166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252" w:type="dxa"/>
            <w:vAlign w:val="center"/>
          </w:tcPr>
          <w:p w:rsidR="00DC1166" w:rsidRPr="000861EF" w:rsidRDefault="00DC1166" w:rsidP="004220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bookmarkStart w:id="0" w:name="_GoBack"/>
            <w:bookmarkEnd w:id="0"/>
          </w:p>
        </w:tc>
      </w:tr>
    </w:tbl>
    <w:p w:rsidR="00DC1166" w:rsidRPr="00DC1166" w:rsidRDefault="00DC1166" w:rsidP="00DC116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1166" w:rsidRDefault="00DC11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1166" w:rsidRDefault="00DC1166" w:rsidP="00DC116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5C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B548E9" w:rsidRDefault="00B548E9"/>
    <w:tbl>
      <w:tblPr>
        <w:tblW w:w="15593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850"/>
        <w:gridCol w:w="10774"/>
        <w:gridCol w:w="1985"/>
        <w:gridCol w:w="1984"/>
      </w:tblGrid>
      <w:tr w:rsidR="001942B8" w:rsidRPr="004A1FC8" w:rsidTr="00A5265B">
        <w:trPr>
          <w:trHeight w:val="509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42B8" w:rsidRPr="00E45B3C" w:rsidRDefault="001942B8" w:rsidP="00A5265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7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42B8" w:rsidRPr="00E45B3C" w:rsidRDefault="001942B8" w:rsidP="00A5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Тема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42B8" w:rsidRPr="00E45B3C" w:rsidRDefault="001942B8" w:rsidP="00A52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Содержание урока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2B8" w:rsidRPr="00E45B3C" w:rsidRDefault="001942B8" w:rsidP="00A5265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1942B8" w:rsidRPr="004A1FC8" w:rsidTr="00A5265B">
        <w:trPr>
          <w:trHeight w:val="276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FE4184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DC1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«</w:t>
            </w:r>
            <w:r w:rsidRPr="00E45B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Давайте познакомимся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» (5 ч)</w:t>
            </w: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английскими и американскими ребятами.</w:t>
            </w:r>
            <w:r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Приветствие. Прощание. Речевая структура </w:t>
            </w:r>
            <w:r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1942B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 со сказочными героями. Изучение лексики по теме «Знакомство»: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goodbye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Кто ты? Представь себя. Изучение лексики по теме «Знакомство». Вопросительные слова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, w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новыми учениками. Слова: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 Названия англоязычных стран, интернациональные слова.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FE4184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любимыми сказочными героями. Буква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Mm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лексики по теме «Знакомство». Буква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Mm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FE4184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DC116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«Семья» (5 ч)</w:t>
            </w: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Познакомь со своими друзьями. Буква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»: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father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grandmother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grandfather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sister, brother, son, daughter.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proofErr w:type="gram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6B260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Твоя семья.  Буква</w:t>
            </w:r>
            <w:proofErr w:type="spellStart"/>
            <w:proofErr w:type="gram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Ll</w:t>
            </w:r>
            <w:proofErr w:type="spellEnd"/>
            <w:proofErr w:type="gram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лексики по теме «Семья». Глагол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 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Ll.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Как у вас дела? Буква  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Ss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лексики  по теме «Семья». Фраза «Как дела у …?».  Буква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1942B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Английская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»: I`ve got … mother, father, grandmother, grandfather, sister, brother.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Ff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Интервью для школьной газеты. Буква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Bb</w:t>
            </w:r>
            <w:r w:rsidRPr="002817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»: mother, father, grandmother, grandfather, sister, brother.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68766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DC116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</w:t>
            </w:r>
            <w:r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«Мир моих увлечений» (22 ч)</w:t>
            </w: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Имя существительное: Единственное и множественное число существительных.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Множественное число существительных. Буквы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Vv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Игрушки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Буквы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Изучение лексики по теме «Игрушки». Цифры 1-7. Буквы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B260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Сколько у тебя игрушек? Буквы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Tt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Cc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глагола 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(вопросительная  форма). Структура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“How many/much …?”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Игра «Испорченный телефон». Буквы 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Hh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Jj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лексики по теме «Мир моих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увлечений»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уквы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Hh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Jj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Давай поиграем. Буквы  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Rr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Pp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“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…” Буквы 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Rr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Pp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Любимые  занятия. Буквы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Ww</w:t>
            </w:r>
            <w:proofErr w:type="spellEnd"/>
            <w:r w:rsidRPr="00281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Qq</w:t>
            </w:r>
            <w:proofErr w:type="spellEnd"/>
            <w:r w:rsidRPr="002817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“She is fine.”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Ww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Qq.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Любимая игрушка Буквы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Zz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Конструкция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not … ,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Xx,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Zz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Песня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«What have you got?»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Цвета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уква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в закрытом слоге.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Цвета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blue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grey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буквы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в закрытом слоге.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Цвета. Чтение буквы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в открытом слоге.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Цвета (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green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yellow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brown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white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pink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), размер предметов, животных, правила чтения буквы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в открытом слоге.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Мой любимый цвет.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чтения: буква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Ee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буквы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e, б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уквосочетания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еа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ее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рактика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устной речи: структура «Какого цвета…?»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Моя любимая игрушка. Чтение букв</w:t>
            </w:r>
            <w:proofErr w:type="gram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proofErr w:type="gram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чтения. Правила чтения гласных букв  </w:t>
            </w:r>
          </w:p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: работа с текстом «На ферме»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зоопарке. Речевая структура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ride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Буква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Аа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животных (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pig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hare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monkey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). Правила чтения буква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Аа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Зоопарк. Чтение буквы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 Практика чтения.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Стихотворение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</w:t>
            </w:r>
            <w:r w:rsidRPr="00281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».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(правила чтения в открытом и закрытом слоге)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Мы любим играть! Чтение  буквы</w:t>
            </w:r>
            <w:proofErr w:type="spellStart"/>
            <w:proofErr w:type="gram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Uu</w:t>
            </w:r>
            <w:proofErr w:type="spellEnd"/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. Названия игр и аттракционов, правила чтения буквы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Uu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Конструкция“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….”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Поиграем вместе!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Отрицательные предложения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... Изучение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boy, girl, we, they, children.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</w:t>
            </w:r>
            <w:r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Мир моих увлечений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942B8" w:rsidRPr="00E55CC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На игровой площадке. Правила чтения буквосочетаний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wh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ow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, p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 Текст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Henry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 Песенка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«THE ABC».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Мой английский друг. Правила чтения буквосочетания 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Повторение лексики по теме «Семья». Практика устной речи. Правила чтения.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934EC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Дома).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чтения.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лексико-грамматического материала по теме: «Мир моих увлечений»: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piano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swing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dance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Любимые занятия в парке.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чтения буквосочетаний -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ay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 , -</w:t>
            </w:r>
            <w:proofErr w:type="spellStart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ey</w:t>
            </w:r>
            <w:proofErr w:type="spellEnd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-, -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oy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Игра в зоопарк. Правила чтения буквосочетаний –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-,-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ck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-, -</w:t>
            </w:r>
            <w:proofErr w:type="spellStart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ere</w:t>
            </w:r>
            <w:proofErr w:type="spellEnd"/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-,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ear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-, -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лексики по теме «</w:t>
            </w:r>
            <w:proofErr w:type="spellStart"/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Животные»</w:t>
            </w:r>
            <w:proofErr w:type="gramStart"/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ормирование</w:t>
            </w:r>
            <w:proofErr w:type="spellEnd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навыков устной речи: Диалог «Давайте играть в зоопарк»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Моя любимая игрушка.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лексики по теме: «Любимые занятия», «Игрушки».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8766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934ECB" w:rsidP="00DC116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="001942B8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1942B8"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Кем ты хочешь быть» (6 ч)</w:t>
            </w: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Профессии. Суффикс существительных 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-е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лексики по теме: «Профессии». Основные правила образования отглагольных существительных.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Профессии родителей.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устной речи. Ведение и отработка 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»: a pilot, a teacher, a housewife-housewives,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teacher of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Интересные профессии.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 Буквосочетание </w:t>
            </w:r>
            <w:proofErr w:type="spellStart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Кем ты хочешь быть? Спряжение глагола –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глагола  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чтения буквосочетаний -</w:t>
            </w:r>
            <w:proofErr w:type="spellStart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ir</w:t>
            </w:r>
            <w:proofErr w:type="spellEnd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, -</w:t>
            </w:r>
            <w:proofErr w:type="spellStart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er</w:t>
            </w:r>
            <w:proofErr w:type="spellEnd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, -</w:t>
            </w:r>
            <w:proofErr w:type="spellStart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</w:t>
            </w:r>
            <w:proofErr w:type="spellEnd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«Мир профессий».</w:t>
            </w:r>
            <w:r w:rsidR="00934ECB" w:rsidRPr="00E45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чтения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буквосочетаний: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proofErr w:type="spellEnd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ar</w:t>
            </w:r>
            <w:proofErr w:type="spellEnd"/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по теме  «Кем ты хочешь быть?»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Проверь себя (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yourself</w:t>
            </w:r>
            <w:proofErr w:type="gramStart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ЛЕ по теме «Профессии». Спряжение глагола  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-.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8766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42B8" w:rsidRPr="00E45B3C" w:rsidRDefault="00934ECB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="00DC11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«Спорт» (</w:t>
            </w:r>
            <w:r w:rsidR="00DC11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DC11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1942B8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942B8" w:rsidRPr="00E45B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игры.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Глагол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Модальный глагол </w:t>
            </w:r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can</w:t>
            </w:r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в </w:t>
            </w:r>
            <w:proofErr w:type="spellStart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утверд</w:t>
            </w:r>
            <w:proofErr w:type="spellEnd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., отриц., вопрос</w:t>
            </w:r>
            <w:proofErr w:type="gramStart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proofErr w:type="gramEnd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редложениях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D6659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Спорт.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Модальный глагол «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Введение </w:t>
            </w:r>
            <w:proofErr w:type="gramStart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ЛЕ по теме «Игры и спорт</w:t>
            </w:r>
            <w:r w:rsidR="00934ECB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seek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hopscotch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leapfrog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Модальный глагол </w:t>
            </w:r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can</w:t>
            </w:r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в </w:t>
            </w:r>
            <w:proofErr w:type="spellStart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утверд</w:t>
            </w:r>
            <w:proofErr w:type="spellEnd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., отриц., вопрос</w:t>
            </w:r>
            <w:proofErr w:type="gramStart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proofErr w:type="gramEnd"/>
            <w:r w:rsidR="00934ECB" w:rsidRPr="00E45B3C">
              <w:rPr>
                <w:rFonts w:ascii="Times New Roman" w:hAnsi="Times New Roman" w:cs="Times New Roman"/>
                <w:iCs/>
                <w:sz w:val="24"/>
                <w:szCs w:val="24"/>
              </w:rPr>
              <w:t>редложениях.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Вы любите спорт?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Формирование навыков устной речи: Диалог «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?».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чтения.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ECB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Спортивные игры в России и Америке.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устной речи. 3-е л. </w:t>
            </w:r>
            <w:proofErr w:type="spellStart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Ед.ч</w:t>
            </w:r>
            <w:proofErr w:type="spellEnd"/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likes</w:t>
            </w:r>
          </w:p>
          <w:p w:rsidR="001942B8" w:rsidRPr="00E45B3C" w:rsidRDefault="00934ECB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Повторение ЛЕ по теме «Игры и спорт».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B260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Грамматика: Простое неопределенное время.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81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ECB" w:rsidRPr="002817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«On the skating rink» («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катке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»). like/do not like (don’t like) Do I like …? Does he like …?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Зимние виды спорта.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Простое неопределенное время. Использование в речи. Изучение новой лексики по теме.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Проверь себя. Практика чтения.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Лексика по пройденным темам.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«Спорт».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755E0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934ECB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="001942B8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«Мир вокруг меня»</w:t>
            </w:r>
            <w:r w:rsidR="00DC11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C1166" w:rsidRPr="00DC11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942B8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116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1942B8" w:rsidRPr="00E45B3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942B8" w:rsidRPr="00934EC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28175D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Предлоги места.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чтения.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Глаголы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chair</w:t>
            </w:r>
            <w:r w:rsidR="00934ECB" w:rsidRPr="00281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28175D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28175D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934ECB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имён существительных в единственном числе.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Стихотворение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«Where is the ball?» 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wall.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образования притяжательного падежа имени существительного; ЛЕ: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fall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clever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28175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Притяжательный падеж существительных во множественном числе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Стихотворение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«Who is he?» 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="00934ECB" w:rsidRPr="00E45B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picture, none.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FE4C56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</w:t>
            </w:r>
            <w:proofErr w:type="gramStart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существительных-исключения</w:t>
            </w:r>
            <w:proofErr w:type="gramEnd"/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 по теме «Множественное число </w:t>
            </w:r>
            <w:proofErr w:type="gramStart"/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существительных-исключения</w:t>
            </w:r>
            <w:proofErr w:type="gramEnd"/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wife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wives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woman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women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.» Активизация лексики по теме: «Семья».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FB2EE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934ECB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Раздел 7</w:t>
            </w:r>
            <w:r w:rsidR="00DC1166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«Мы читаем сказки» (</w:t>
            </w:r>
            <w:r w:rsidR="00DC1166" w:rsidRPr="00DC1166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9</w:t>
            </w:r>
            <w:r w:rsidR="00DC1166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ч</w:t>
            </w:r>
            <w:r w:rsidR="001942B8"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)</w:t>
            </w:r>
          </w:p>
        </w:tc>
      </w:tr>
      <w:tr w:rsidR="001942B8" w:rsidRPr="00E45B3C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«Маленькая рыжая курочка» </w:t>
            </w:r>
            <w:r w:rsidR="00E45B3C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, 2.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E45B3C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Сказка «Маленькая рыжая курочка» </w:t>
            </w:r>
            <w:r w:rsidR="00E45B3C"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, 4.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«Моя маленькая кузина Энн»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чтения.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E45B3C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Домашнее чтение(3): Текст «Маленький котёнок»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Сказка «Почему у зайца длинные уши» 1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часть.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Сказк</w:t>
            </w:r>
            <w:r w:rsidR="00E45B3C">
              <w:rPr>
                <w:rFonts w:ascii="Times New Roman" w:hAnsi="Times New Roman" w:cs="Times New Roman"/>
                <w:sz w:val="24"/>
                <w:szCs w:val="24"/>
              </w:rPr>
              <w:t xml:space="preserve">а «Почему у зайца длинные уши» 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часть.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4A1FC8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Сказка «Почему Кролик и Лис не друзья».1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B260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Почему Марк боится темноты?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25275E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Подарок для Джона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755E0D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934ECB" w:rsidP="002817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Раздел 8</w:t>
            </w:r>
            <w:r w:rsidR="00DC1166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«Повседневная жизнь» (</w:t>
            </w:r>
            <w:r w:rsidR="0028175D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val="en-US"/>
              </w:rPr>
              <w:t>9</w:t>
            </w:r>
            <w:r w:rsidR="00DC1166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ч</w:t>
            </w:r>
            <w:r w:rsidR="001942B8" w:rsidRPr="00E45B3C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)</w:t>
            </w:r>
          </w:p>
        </w:tc>
      </w:tr>
      <w:tr w:rsidR="001942B8" w:rsidRPr="00A53D49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Время. Речевая структура: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clock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Ведение новых лексических единиц. Практика чтения.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A53D49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Что ты делаешь  утром?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 «Режим дня»</w:t>
            </w:r>
            <w:r w:rsidR="00DC1166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диалогической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E56296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Мой распорядок дня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устной речи. Лексические упражнения по теме.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B260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DC1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Мой рабочий день.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новой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to wash, a face, morning; 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="00934ECB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it's time to…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42B8" w:rsidRPr="00EA4BBF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Настоящее неопределенное время.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Грамматика: Образование утвердительной и отрицательной форм 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настоящего неопределенного времени. Работа с текстом«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E56296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Настоящее неопределенное время.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Лексико-грамматических упражнений по теме.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E56296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Практика чтения. Текст «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Флоп».1-я часть.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8F4026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Настоящее неопределенное время.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5B3C" w:rsidRPr="00E45B3C">
              <w:rPr>
                <w:rFonts w:ascii="Times New Roman" w:hAnsi="Times New Roman" w:cs="Times New Roman"/>
                <w:sz w:val="24"/>
                <w:szCs w:val="24"/>
              </w:rPr>
              <w:t>Образование вопросительной формы настоящего неопределенного времени.</w:t>
            </w: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 «</w:t>
            </w:r>
            <w:r w:rsidRPr="00E45B3C">
              <w:rPr>
                <w:rFonts w:ascii="Times New Roman" w:hAnsi="Times New Roman" w:cs="Times New Roman"/>
                <w:sz w:val="24"/>
                <w:szCs w:val="24"/>
              </w:rPr>
              <w:t>Флоп».2-я часть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E45B3C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2B8" w:rsidRPr="006B2607" w:rsidTr="00A5265B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DC1166" w:rsidRDefault="00DC1166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28175D" w:rsidRDefault="001942B8" w:rsidP="00E45B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Режим дня. Практика устной речи.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2B8" w:rsidRPr="0028175D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2B8" w:rsidRPr="0028175D" w:rsidRDefault="001942B8" w:rsidP="00E4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992" w:rsidRPr="00A5265B" w:rsidRDefault="00607992" w:rsidP="00A5265B">
      <w:pPr>
        <w:rPr>
          <w:rFonts w:ascii="Times New Roman" w:hAnsi="Times New Roman" w:cs="Times New Roman"/>
          <w:sz w:val="32"/>
          <w:szCs w:val="24"/>
        </w:rPr>
      </w:pPr>
    </w:p>
    <w:sectPr w:rsidR="00607992" w:rsidRPr="00A5265B" w:rsidSect="00847F61">
      <w:pgSz w:w="16838" w:h="11906" w:orient="landscape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5">
    <w:nsid w:val="0000000B"/>
    <w:multiLevelType w:val="singleLevel"/>
    <w:tmpl w:val="0000000B"/>
    <w:name w:val="WW8Num14"/>
    <w:lvl w:ilvl="0">
      <w:start w:val="1"/>
      <w:numFmt w:val="decimal"/>
      <w:lvlText w:val="%1)"/>
      <w:lvlJc w:val="left"/>
      <w:pPr>
        <w:tabs>
          <w:tab w:val="num" w:pos="699"/>
        </w:tabs>
        <w:ind w:left="152" w:firstLine="720"/>
      </w:pPr>
    </w:lvl>
  </w:abstractNum>
  <w:abstractNum w:abstractNumId="6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88" w:hanging="360"/>
      </w:pPr>
      <w:rPr>
        <w:rFonts w:ascii="Symbol" w:hAnsi="Symbol"/>
      </w:rPr>
    </w:lvl>
  </w:abstractNum>
  <w:abstractNum w:abstractNumId="7">
    <w:nsid w:val="0000000F"/>
    <w:multiLevelType w:val="singleLevel"/>
    <w:tmpl w:val="0000000F"/>
    <w:name w:val="WW8Num21"/>
    <w:lvl w:ilvl="0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/>
      </w:rPr>
    </w:lvl>
  </w:abstractNum>
  <w:abstractNum w:abstractNumId="8">
    <w:nsid w:val="00000010"/>
    <w:multiLevelType w:val="singleLevel"/>
    <w:tmpl w:val="00000010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</w:abstractNum>
  <w:abstractNum w:abstractNumId="10">
    <w:nsid w:val="00000012"/>
    <w:multiLevelType w:val="single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/>
      </w:rPr>
    </w:lvl>
  </w:abstractNum>
  <w:abstractNum w:abstractNumId="11">
    <w:nsid w:val="00000016"/>
    <w:multiLevelType w:val="singleLevel"/>
    <w:tmpl w:val="00000016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17"/>
    <w:multiLevelType w:val="single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18"/>
    <w:multiLevelType w:val="single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/>
      </w:rPr>
    </w:lvl>
  </w:abstractNum>
  <w:abstractNum w:abstractNumId="15">
    <w:nsid w:val="0000001D"/>
    <w:multiLevelType w:val="multilevel"/>
    <w:tmpl w:val="0000001D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/>
      </w:rPr>
    </w:lvl>
    <w:lvl w:ilvl="2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F"/>
    <w:multiLevelType w:val="singleLevel"/>
    <w:tmpl w:val="0000001F"/>
    <w:name w:val="WW8Num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7">
    <w:nsid w:val="00000020"/>
    <w:multiLevelType w:val="singleLevel"/>
    <w:tmpl w:val="00000020"/>
    <w:name w:val="WW8Num4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8">
    <w:nsid w:val="00000022"/>
    <w:multiLevelType w:val="singleLevel"/>
    <w:tmpl w:val="00000022"/>
    <w:name w:val="WW8Num47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/>
      </w:rPr>
    </w:lvl>
  </w:abstractNum>
  <w:abstractNum w:abstractNumId="19">
    <w:nsid w:val="00000023"/>
    <w:multiLevelType w:val="singleLevel"/>
    <w:tmpl w:val="00000023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0">
    <w:nsid w:val="0ECB364E"/>
    <w:multiLevelType w:val="hybridMultilevel"/>
    <w:tmpl w:val="94B2F20C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21735B2"/>
    <w:multiLevelType w:val="hybridMultilevel"/>
    <w:tmpl w:val="73CCD4D0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23D610F"/>
    <w:multiLevelType w:val="hybridMultilevel"/>
    <w:tmpl w:val="75F248C6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FF70961"/>
    <w:multiLevelType w:val="hybridMultilevel"/>
    <w:tmpl w:val="6AB86E26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007F0B"/>
    <w:multiLevelType w:val="hybridMultilevel"/>
    <w:tmpl w:val="50C86C90"/>
    <w:lvl w:ilvl="0" w:tplc="F280E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26C9F"/>
    <w:multiLevelType w:val="hybridMultilevel"/>
    <w:tmpl w:val="840C2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D6226"/>
    <w:multiLevelType w:val="hybridMultilevel"/>
    <w:tmpl w:val="1C7AB6E0"/>
    <w:lvl w:ilvl="0" w:tplc="F280E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03EC0"/>
    <w:multiLevelType w:val="hybridMultilevel"/>
    <w:tmpl w:val="2BC0E862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0B77A63"/>
    <w:multiLevelType w:val="hybridMultilevel"/>
    <w:tmpl w:val="0C3474C0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2A753FA"/>
    <w:multiLevelType w:val="hybridMultilevel"/>
    <w:tmpl w:val="D488F5FC"/>
    <w:lvl w:ilvl="0" w:tplc="F280E0D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5"/>
  </w:num>
  <w:num w:numId="4">
    <w:abstractNumId w:val="26"/>
  </w:num>
  <w:num w:numId="5">
    <w:abstractNumId w:val="29"/>
  </w:num>
  <w:num w:numId="6">
    <w:abstractNumId w:val="23"/>
  </w:num>
  <w:num w:numId="7">
    <w:abstractNumId w:val="24"/>
  </w:num>
  <w:num w:numId="8">
    <w:abstractNumId w:val="22"/>
  </w:num>
  <w:num w:numId="9">
    <w:abstractNumId w:val="28"/>
  </w:num>
  <w:num w:numId="1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F0C"/>
    <w:rsid w:val="00003E6F"/>
    <w:rsid w:val="00027BE5"/>
    <w:rsid w:val="0006160D"/>
    <w:rsid w:val="00061937"/>
    <w:rsid w:val="00070FD9"/>
    <w:rsid w:val="00080DA6"/>
    <w:rsid w:val="00086132"/>
    <w:rsid w:val="0008777F"/>
    <w:rsid w:val="00092010"/>
    <w:rsid w:val="000A5C18"/>
    <w:rsid w:val="000A64CE"/>
    <w:rsid w:val="000B3B47"/>
    <w:rsid w:val="000B6D02"/>
    <w:rsid w:val="000C1D28"/>
    <w:rsid w:val="000C4194"/>
    <w:rsid w:val="000D2630"/>
    <w:rsid w:val="000D303F"/>
    <w:rsid w:val="000D38B5"/>
    <w:rsid w:val="000D4821"/>
    <w:rsid w:val="000E6BF5"/>
    <w:rsid w:val="000E6ECC"/>
    <w:rsid w:val="000F5BDA"/>
    <w:rsid w:val="000F6F3C"/>
    <w:rsid w:val="0010062A"/>
    <w:rsid w:val="00103318"/>
    <w:rsid w:val="00106445"/>
    <w:rsid w:val="00106463"/>
    <w:rsid w:val="001119B5"/>
    <w:rsid w:val="00123D4D"/>
    <w:rsid w:val="00131D8B"/>
    <w:rsid w:val="00134FF5"/>
    <w:rsid w:val="0013671A"/>
    <w:rsid w:val="001535A3"/>
    <w:rsid w:val="00160B08"/>
    <w:rsid w:val="0017225D"/>
    <w:rsid w:val="00173C77"/>
    <w:rsid w:val="00180503"/>
    <w:rsid w:val="00180C7B"/>
    <w:rsid w:val="001833C3"/>
    <w:rsid w:val="00184C48"/>
    <w:rsid w:val="00186DFE"/>
    <w:rsid w:val="001942B8"/>
    <w:rsid w:val="001A0AFC"/>
    <w:rsid w:val="001A4B66"/>
    <w:rsid w:val="001C1DA5"/>
    <w:rsid w:val="001C385C"/>
    <w:rsid w:val="001C42CD"/>
    <w:rsid w:val="001C598E"/>
    <w:rsid w:val="001C6A04"/>
    <w:rsid w:val="001E0134"/>
    <w:rsid w:val="001E58C2"/>
    <w:rsid w:val="001E7CDB"/>
    <w:rsid w:val="001F02DD"/>
    <w:rsid w:val="001F5AD7"/>
    <w:rsid w:val="00203E81"/>
    <w:rsid w:val="00215570"/>
    <w:rsid w:val="0021581F"/>
    <w:rsid w:val="00216627"/>
    <w:rsid w:val="00220EB7"/>
    <w:rsid w:val="00224899"/>
    <w:rsid w:val="00224C9A"/>
    <w:rsid w:val="00227F13"/>
    <w:rsid w:val="00233C78"/>
    <w:rsid w:val="0025235B"/>
    <w:rsid w:val="002525A5"/>
    <w:rsid w:val="00264225"/>
    <w:rsid w:val="0027040B"/>
    <w:rsid w:val="00273A24"/>
    <w:rsid w:val="002764F8"/>
    <w:rsid w:val="00280768"/>
    <w:rsid w:val="0028175D"/>
    <w:rsid w:val="00282C9F"/>
    <w:rsid w:val="00283C1E"/>
    <w:rsid w:val="0029207D"/>
    <w:rsid w:val="002979AD"/>
    <w:rsid w:val="002A0DF1"/>
    <w:rsid w:val="002B08D7"/>
    <w:rsid w:val="002D4E0E"/>
    <w:rsid w:val="002E0712"/>
    <w:rsid w:val="002E2102"/>
    <w:rsid w:val="002E5911"/>
    <w:rsid w:val="002F0500"/>
    <w:rsid w:val="002F27DE"/>
    <w:rsid w:val="00303C13"/>
    <w:rsid w:val="00303E5E"/>
    <w:rsid w:val="00304D81"/>
    <w:rsid w:val="00307AD3"/>
    <w:rsid w:val="00313559"/>
    <w:rsid w:val="00324617"/>
    <w:rsid w:val="00324698"/>
    <w:rsid w:val="00326E4B"/>
    <w:rsid w:val="003345CD"/>
    <w:rsid w:val="003440AA"/>
    <w:rsid w:val="00346D7D"/>
    <w:rsid w:val="003476D9"/>
    <w:rsid w:val="00354DA0"/>
    <w:rsid w:val="00362BFF"/>
    <w:rsid w:val="00373982"/>
    <w:rsid w:val="0038356C"/>
    <w:rsid w:val="00390AEB"/>
    <w:rsid w:val="00391E56"/>
    <w:rsid w:val="003A3BD3"/>
    <w:rsid w:val="003A6A25"/>
    <w:rsid w:val="003A7332"/>
    <w:rsid w:val="003B2369"/>
    <w:rsid w:val="003B38C5"/>
    <w:rsid w:val="003B4179"/>
    <w:rsid w:val="003B4AE6"/>
    <w:rsid w:val="003B7E37"/>
    <w:rsid w:val="003D1871"/>
    <w:rsid w:val="003F3F72"/>
    <w:rsid w:val="00406D57"/>
    <w:rsid w:val="004157DE"/>
    <w:rsid w:val="00415B6E"/>
    <w:rsid w:val="00421820"/>
    <w:rsid w:val="00432C68"/>
    <w:rsid w:val="00434B36"/>
    <w:rsid w:val="0043523D"/>
    <w:rsid w:val="00446BC3"/>
    <w:rsid w:val="004563AC"/>
    <w:rsid w:val="00470105"/>
    <w:rsid w:val="00470ED2"/>
    <w:rsid w:val="00483030"/>
    <w:rsid w:val="004854CA"/>
    <w:rsid w:val="004A5ABC"/>
    <w:rsid w:val="004B27E1"/>
    <w:rsid w:val="004B2DAC"/>
    <w:rsid w:val="004C53C5"/>
    <w:rsid w:val="004C6D0D"/>
    <w:rsid w:val="004D19EF"/>
    <w:rsid w:val="004F3098"/>
    <w:rsid w:val="00502DB2"/>
    <w:rsid w:val="00504B15"/>
    <w:rsid w:val="00505842"/>
    <w:rsid w:val="005121BF"/>
    <w:rsid w:val="00515275"/>
    <w:rsid w:val="00533E8B"/>
    <w:rsid w:val="005428A2"/>
    <w:rsid w:val="00545D0F"/>
    <w:rsid w:val="00547BD2"/>
    <w:rsid w:val="005603AA"/>
    <w:rsid w:val="005617D6"/>
    <w:rsid w:val="00573663"/>
    <w:rsid w:val="005931E4"/>
    <w:rsid w:val="00594EA9"/>
    <w:rsid w:val="00595AB8"/>
    <w:rsid w:val="005963F0"/>
    <w:rsid w:val="005B6BA9"/>
    <w:rsid w:val="005E4BD0"/>
    <w:rsid w:val="005F5DB2"/>
    <w:rsid w:val="00602AF9"/>
    <w:rsid w:val="00607992"/>
    <w:rsid w:val="006154F3"/>
    <w:rsid w:val="00622389"/>
    <w:rsid w:val="00625181"/>
    <w:rsid w:val="006314B4"/>
    <w:rsid w:val="006358A1"/>
    <w:rsid w:val="00637706"/>
    <w:rsid w:val="006426B3"/>
    <w:rsid w:val="0064286D"/>
    <w:rsid w:val="0064395D"/>
    <w:rsid w:val="006545A8"/>
    <w:rsid w:val="00662181"/>
    <w:rsid w:val="00662281"/>
    <w:rsid w:val="006775E5"/>
    <w:rsid w:val="00681E0B"/>
    <w:rsid w:val="00686F22"/>
    <w:rsid w:val="006A6480"/>
    <w:rsid w:val="006B6BAA"/>
    <w:rsid w:val="006C1205"/>
    <w:rsid w:val="006C5A1D"/>
    <w:rsid w:val="006D32EE"/>
    <w:rsid w:val="006F60D7"/>
    <w:rsid w:val="006F6FD5"/>
    <w:rsid w:val="007104FB"/>
    <w:rsid w:val="00714F5C"/>
    <w:rsid w:val="007222D7"/>
    <w:rsid w:val="00723828"/>
    <w:rsid w:val="007310B7"/>
    <w:rsid w:val="00731501"/>
    <w:rsid w:val="00735224"/>
    <w:rsid w:val="007447FE"/>
    <w:rsid w:val="00755241"/>
    <w:rsid w:val="00757475"/>
    <w:rsid w:val="007603CE"/>
    <w:rsid w:val="00761118"/>
    <w:rsid w:val="0076703B"/>
    <w:rsid w:val="00767B1F"/>
    <w:rsid w:val="007754D8"/>
    <w:rsid w:val="00781E95"/>
    <w:rsid w:val="007855EA"/>
    <w:rsid w:val="007869DC"/>
    <w:rsid w:val="007A142E"/>
    <w:rsid w:val="007A1498"/>
    <w:rsid w:val="007A4C6A"/>
    <w:rsid w:val="007A54C5"/>
    <w:rsid w:val="007B4E7A"/>
    <w:rsid w:val="007B5FF2"/>
    <w:rsid w:val="007B6907"/>
    <w:rsid w:val="007C5395"/>
    <w:rsid w:val="007D4696"/>
    <w:rsid w:val="007D67CB"/>
    <w:rsid w:val="007D7DBA"/>
    <w:rsid w:val="007E3A37"/>
    <w:rsid w:val="007F171C"/>
    <w:rsid w:val="007F399E"/>
    <w:rsid w:val="008071D1"/>
    <w:rsid w:val="00812B31"/>
    <w:rsid w:val="00825897"/>
    <w:rsid w:val="0083363A"/>
    <w:rsid w:val="00845AEF"/>
    <w:rsid w:val="00847F61"/>
    <w:rsid w:val="0085130F"/>
    <w:rsid w:val="008674A0"/>
    <w:rsid w:val="00871B81"/>
    <w:rsid w:val="00871F28"/>
    <w:rsid w:val="00880C41"/>
    <w:rsid w:val="00884AE9"/>
    <w:rsid w:val="00886BF6"/>
    <w:rsid w:val="008A0587"/>
    <w:rsid w:val="008A2608"/>
    <w:rsid w:val="008A71FC"/>
    <w:rsid w:val="008C1942"/>
    <w:rsid w:val="008C3B03"/>
    <w:rsid w:val="008D5D48"/>
    <w:rsid w:val="008F6932"/>
    <w:rsid w:val="00915346"/>
    <w:rsid w:val="00927AC8"/>
    <w:rsid w:val="00934ECB"/>
    <w:rsid w:val="0095759A"/>
    <w:rsid w:val="009645E4"/>
    <w:rsid w:val="00966C33"/>
    <w:rsid w:val="009671B0"/>
    <w:rsid w:val="009675F7"/>
    <w:rsid w:val="00971E8D"/>
    <w:rsid w:val="0097301C"/>
    <w:rsid w:val="00986AB0"/>
    <w:rsid w:val="009A1AE2"/>
    <w:rsid w:val="009A718D"/>
    <w:rsid w:val="009B1990"/>
    <w:rsid w:val="009B2B06"/>
    <w:rsid w:val="009B3226"/>
    <w:rsid w:val="009B3D45"/>
    <w:rsid w:val="009B72C0"/>
    <w:rsid w:val="009D4086"/>
    <w:rsid w:val="009D5337"/>
    <w:rsid w:val="009E282A"/>
    <w:rsid w:val="009E7EBE"/>
    <w:rsid w:val="009F2ACB"/>
    <w:rsid w:val="009F3F09"/>
    <w:rsid w:val="009F59DC"/>
    <w:rsid w:val="009F5C18"/>
    <w:rsid w:val="00A0467E"/>
    <w:rsid w:val="00A1610D"/>
    <w:rsid w:val="00A17B04"/>
    <w:rsid w:val="00A2296C"/>
    <w:rsid w:val="00A30323"/>
    <w:rsid w:val="00A3404D"/>
    <w:rsid w:val="00A43CFD"/>
    <w:rsid w:val="00A51A16"/>
    <w:rsid w:val="00A5265B"/>
    <w:rsid w:val="00A556DE"/>
    <w:rsid w:val="00A74A5E"/>
    <w:rsid w:val="00A81EAB"/>
    <w:rsid w:val="00A84938"/>
    <w:rsid w:val="00A85CFE"/>
    <w:rsid w:val="00AB0A3D"/>
    <w:rsid w:val="00AC001F"/>
    <w:rsid w:val="00AD06B6"/>
    <w:rsid w:val="00AE50B7"/>
    <w:rsid w:val="00AF1395"/>
    <w:rsid w:val="00B03A3C"/>
    <w:rsid w:val="00B126F6"/>
    <w:rsid w:val="00B161FA"/>
    <w:rsid w:val="00B175C6"/>
    <w:rsid w:val="00B206D7"/>
    <w:rsid w:val="00B2146D"/>
    <w:rsid w:val="00B23F7A"/>
    <w:rsid w:val="00B431D2"/>
    <w:rsid w:val="00B45FEE"/>
    <w:rsid w:val="00B4727B"/>
    <w:rsid w:val="00B548E9"/>
    <w:rsid w:val="00B54AFC"/>
    <w:rsid w:val="00B55081"/>
    <w:rsid w:val="00B63BA1"/>
    <w:rsid w:val="00B80B8C"/>
    <w:rsid w:val="00B87513"/>
    <w:rsid w:val="00B907EF"/>
    <w:rsid w:val="00BA0A44"/>
    <w:rsid w:val="00BA3960"/>
    <w:rsid w:val="00BB0F5B"/>
    <w:rsid w:val="00BB1618"/>
    <w:rsid w:val="00BE11AC"/>
    <w:rsid w:val="00BE379C"/>
    <w:rsid w:val="00BE6C05"/>
    <w:rsid w:val="00BF0CFB"/>
    <w:rsid w:val="00BF1700"/>
    <w:rsid w:val="00BF1914"/>
    <w:rsid w:val="00BF3083"/>
    <w:rsid w:val="00C0125A"/>
    <w:rsid w:val="00C04463"/>
    <w:rsid w:val="00C05D05"/>
    <w:rsid w:val="00C07C5D"/>
    <w:rsid w:val="00C1400F"/>
    <w:rsid w:val="00C2772D"/>
    <w:rsid w:val="00C33DD8"/>
    <w:rsid w:val="00C3413D"/>
    <w:rsid w:val="00C34845"/>
    <w:rsid w:val="00C4640F"/>
    <w:rsid w:val="00C5239D"/>
    <w:rsid w:val="00C560F1"/>
    <w:rsid w:val="00C72FA5"/>
    <w:rsid w:val="00C734F7"/>
    <w:rsid w:val="00C75FB0"/>
    <w:rsid w:val="00C965C9"/>
    <w:rsid w:val="00CA2C7A"/>
    <w:rsid w:val="00CA52C5"/>
    <w:rsid w:val="00CA5E31"/>
    <w:rsid w:val="00CA675A"/>
    <w:rsid w:val="00CB5C93"/>
    <w:rsid w:val="00CC1C47"/>
    <w:rsid w:val="00CC1D3E"/>
    <w:rsid w:val="00CD08E0"/>
    <w:rsid w:val="00CD1A56"/>
    <w:rsid w:val="00CD4A85"/>
    <w:rsid w:val="00CE718A"/>
    <w:rsid w:val="00CF46D4"/>
    <w:rsid w:val="00D0358E"/>
    <w:rsid w:val="00D07B54"/>
    <w:rsid w:val="00D1192F"/>
    <w:rsid w:val="00D173B9"/>
    <w:rsid w:val="00D25268"/>
    <w:rsid w:val="00D34E84"/>
    <w:rsid w:val="00D35189"/>
    <w:rsid w:val="00D63759"/>
    <w:rsid w:val="00D71EF8"/>
    <w:rsid w:val="00D7373D"/>
    <w:rsid w:val="00D90544"/>
    <w:rsid w:val="00D92CFF"/>
    <w:rsid w:val="00D93158"/>
    <w:rsid w:val="00D938BB"/>
    <w:rsid w:val="00D94E10"/>
    <w:rsid w:val="00DA5022"/>
    <w:rsid w:val="00DA509F"/>
    <w:rsid w:val="00DA6F0C"/>
    <w:rsid w:val="00DA7EC0"/>
    <w:rsid w:val="00DB31EE"/>
    <w:rsid w:val="00DB4230"/>
    <w:rsid w:val="00DB51B3"/>
    <w:rsid w:val="00DC1166"/>
    <w:rsid w:val="00DD2D22"/>
    <w:rsid w:val="00DE0D26"/>
    <w:rsid w:val="00DF1D66"/>
    <w:rsid w:val="00DF4293"/>
    <w:rsid w:val="00DF4D97"/>
    <w:rsid w:val="00DF5609"/>
    <w:rsid w:val="00DF6480"/>
    <w:rsid w:val="00E1655E"/>
    <w:rsid w:val="00E16E73"/>
    <w:rsid w:val="00E24DFD"/>
    <w:rsid w:val="00E25293"/>
    <w:rsid w:val="00E26C93"/>
    <w:rsid w:val="00E331E9"/>
    <w:rsid w:val="00E45B3C"/>
    <w:rsid w:val="00E52ACC"/>
    <w:rsid w:val="00E606E9"/>
    <w:rsid w:val="00E62A4D"/>
    <w:rsid w:val="00E76608"/>
    <w:rsid w:val="00E810EC"/>
    <w:rsid w:val="00E83C1F"/>
    <w:rsid w:val="00E91097"/>
    <w:rsid w:val="00E967EB"/>
    <w:rsid w:val="00E97E4D"/>
    <w:rsid w:val="00EA694C"/>
    <w:rsid w:val="00EB050D"/>
    <w:rsid w:val="00ED0B36"/>
    <w:rsid w:val="00ED2626"/>
    <w:rsid w:val="00ED3091"/>
    <w:rsid w:val="00ED5B41"/>
    <w:rsid w:val="00EE61E1"/>
    <w:rsid w:val="00EE7FB4"/>
    <w:rsid w:val="00EF1067"/>
    <w:rsid w:val="00EF7C9A"/>
    <w:rsid w:val="00F11A9E"/>
    <w:rsid w:val="00F11AA8"/>
    <w:rsid w:val="00F15835"/>
    <w:rsid w:val="00F22366"/>
    <w:rsid w:val="00F27643"/>
    <w:rsid w:val="00F3020A"/>
    <w:rsid w:val="00F32C17"/>
    <w:rsid w:val="00F35949"/>
    <w:rsid w:val="00F36549"/>
    <w:rsid w:val="00F50376"/>
    <w:rsid w:val="00F57034"/>
    <w:rsid w:val="00F571FA"/>
    <w:rsid w:val="00F57D4A"/>
    <w:rsid w:val="00F66752"/>
    <w:rsid w:val="00F67D9F"/>
    <w:rsid w:val="00F7208F"/>
    <w:rsid w:val="00F84C88"/>
    <w:rsid w:val="00F913A7"/>
    <w:rsid w:val="00F92715"/>
    <w:rsid w:val="00F92812"/>
    <w:rsid w:val="00FA2A31"/>
    <w:rsid w:val="00FA310F"/>
    <w:rsid w:val="00FA3B24"/>
    <w:rsid w:val="00FB0CB5"/>
    <w:rsid w:val="00FB4139"/>
    <w:rsid w:val="00FC1472"/>
    <w:rsid w:val="00FD18E4"/>
    <w:rsid w:val="00FD26CE"/>
    <w:rsid w:val="00FE3D92"/>
    <w:rsid w:val="00FE67B8"/>
    <w:rsid w:val="00FF17A5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847F61"/>
    <w:rPr>
      <w:rFonts w:ascii="Bookman Old Style" w:hAnsi="Bookman Old Style" w:cs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134FF5"/>
    <w:pPr>
      <w:ind w:left="720"/>
      <w:contextualSpacing/>
    </w:pPr>
  </w:style>
  <w:style w:type="character" w:customStyle="1" w:styleId="WW8Num1z2">
    <w:name w:val="WW8Num1z2"/>
    <w:rsid w:val="00134FF5"/>
    <w:rPr>
      <w:rFonts w:ascii="Wingdings" w:hAnsi="Wingdings"/>
    </w:rPr>
  </w:style>
  <w:style w:type="character" w:customStyle="1" w:styleId="WW8Num1z0">
    <w:name w:val="WW8Num1z0"/>
    <w:rsid w:val="00B548E9"/>
    <w:rPr>
      <w:rFonts w:ascii="Symbol" w:hAnsi="Symbol"/>
    </w:rPr>
  </w:style>
  <w:style w:type="character" w:customStyle="1" w:styleId="WW8Num1z1">
    <w:name w:val="WW8Num1z1"/>
    <w:rsid w:val="00B548E9"/>
    <w:rPr>
      <w:rFonts w:ascii="Courier New" w:hAnsi="Courier New" w:cs="Courier New"/>
    </w:rPr>
  </w:style>
  <w:style w:type="character" w:customStyle="1" w:styleId="WW8Num2z0">
    <w:name w:val="WW8Num2z0"/>
    <w:rsid w:val="00B548E9"/>
    <w:rPr>
      <w:rFonts w:ascii="Symbol" w:hAnsi="Symbol"/>
    </w:rPr>
  </w:style>
  <w:style w:type="character" w:customStyle="1" w:styleId="WW8Num2z1">
    <w:name w:val="WW8Num2z1"/>
    <w:rsid w:val="00B548E9"/>
    <w:rPr>
      <w:rFonts w:ascii="Courier New" w:hAnsi="Courier New" w:cs="Courier New"/>
    </w:rPr>
  </w:style>
  <w:style w:type="character" w:customStyle="1" w:styleId="WW8Num2z2">
    <w:name w:val="WW8Num2z2"/>
    <w:rsid w:val="00B548E9"/>
    <w:rPr>
      <w:rFonts w:ascii="Wingdings" w:hAnsi="Wingdings"/>
    </w:rPr>
  </w:style>
  <w:style w:type="character" w:customStyle="1" w:styleId="WW8Num3z0">
    <w:name w:val="WW8Num3z0"/>
    <w:rsid w:val="00B548E9"/>
    <w:rPr>
      <w:rFonts w:ascii="Symbol" w:hAnsi="Symbol"/>
    </w:rPr>
  </w:style>
  <w:style w:type="character" w:customStyle="1" w:styleId="WW8Num3z1">
    <w:name w:val="WW8Num3z1"/>
    <w:rsid w:val="00B548E9"/>
    <w:rPr>
      <w:rFonts w:ascii="Courier New" w:hAnsi="Courier New" w:cs="Courier New"/>
    </w:rPr>
  </w:style>
  <w:style w:type="character" w:customStyle="1" w:styleId="WW8Num3z2">
    <w:name w:val="WW8Num3z2"/>
    <w:rsid w:val="00B548E9"/>
    <w:rPr>
      <w:rFonts w:ascii="Wingdings" w:hAnsi="Wingdings"/>
    </w:rPr>
  </w:style>
  <w:style w:type="character" w:customStyle="1" w:styleId="WW8Num4z0">
    <w:name w:val="WW8Num4z0"/>
    <w:rsid w:val="00B548E9"/>
    <w:rPr>
      <w:rFonts w:ascii="Symbol" w:hAnsi="Symbol"/>
    </w:rPr>
  </w:style>
  <w:style w:type="character" w:customStyle="1" w:styleId="WW8Num4z1">
    <w:name w:val="WW8Num4z1"/>
    <w:rsid w:val="00B548E9"/>
    <w:rPr>
      <w:rFonts w:ascii="Courier New" w:hAnsi="Courier New" w:cs="Courier New"/>
    </w:rPr>
  </w:style>
  <w:style w:type="character" w:customStyle="1" w:styleId="WW8Num4z2">
    <w:name w:val="WW8Num4z2"/>
    <w:rsid w:val="00B548E9"/>
    <w:rPr>
      <w:rFonts w:ascii="Wingdings" w:hAnsi="Wingdings"/>
    </w:rPr>
  </w:style>
  <w:style w:type="character" w:customStyle="1" w:styleId="WW8Num5z0">
    <w:name w:val="WW8Num5z0"/>
    <w:rsid w:val="00B548E9"/>
    <w:rPr>
      <w:rFonts w:ascii="Symbol" w:hAnsi="Symbol"/>
    </w:rPr>
  </w:style>
  <w:style w:type="character" w:customStyle="1" w:styleId="WW8Num5z1">
    <w:name w:val="WW8Num5z1"/>
    <w:rsid w:val="00B548E9"/>
    <w:rPr>
      <w:rFonts w:ascii="Courier New" w:hAnsi="Courier New" w:cs="Courier New"/>
    </w:rPr>
  </w:style>
  <w:style w:type="character" w:customStyle="1" w:styleId="WW8Num5z2">
    <w:name w:val="WW8Num5z2"/>
    <w:rsid w:val="00B548E9"/>
    <w:rPr>
      <w:rFonts w:ascii="Wingdings" w:hAnsi="Wingdings"/>
    </w:rPr>
  </w:style>
  <w:style w:type="character" w:customStyle="1" w:styleId="WW8Num6z0">
    <w:name w:val="WW8Num6z0"/>
    <w:rsid w:val="00B548E9"/>
    <w:rPr>
      <w:rFonts w:ascii="Symbol" w:hAnsi="Symbol"/>
    </w:rPr>
  </w:style>
  <w:style w:type="character" w:customStyle="1" w:styleId="WW8Num6z1">
    <w:name w:val="WW8Num6z1"/>
    <w:rsid w:val="00B548E9"/>
    <w:rPr>
      <w:rFonts w:ascii="Courier New" w:hAnsi="Courier New" w:cs="Courier New"/>
    </w:rPr>
  </w:style>
  <w:style w:type="character" w:customStyle="1" w:styleId="WW8Num6z2">
    <w:name w:val="WW8Num6z2"/>
    <w:rsid w:val="00B548E9"/>
    <w:rPr>
      <w:rFonts w:ascii="Wingdings" w:hAnsi="Wingdings"/>
    </w:rPr>
  </w:style>
  <w:style w:type="character" w:customStyle="1" w:styleId="WW8Num7z0">
    <w:name w:val="WW8Num7z0"/>
    <w:rsid w:val="00B548E9"/>
    <w:rPr>
      <w:rFonts w:ascii="Symbol" w:hAnsi="Symbol"/>
    </w:rPr>
  </w:style>
  <w:style w:type="character" w:customStyle="1" w:styleId="WW8Num7z1">
    <w:name w:val="WW8Num7z1"/>
    <w:rsid w:val="00B548E9"/>
    <w:rPr>
      <w:rFonts w:ascii="Courier New" w:hAnsi="Courier New" w:cs="Courier New"/>
    </w:rPr>
  </w:style>
  <w:style w:type="character" w:customStyle="1" w:styleId="WW8Num7z2">
    <w:name w:val="WW8Num7z2"/>
    <w:rsid w:val="00B548E9"/>
    <w:rPr>
      <w:rFonts w:ascii="Wingdings" w:hAnsi="Wingdings"/>
    </w:rPr>
  </w:style>
  <w:style w:type="character" w:customStyle="1" w:styleId="WW8Num8z0">
    <w:name w:val="WW8Num8z0"/>
    <w:rsid w:val="00B548E9"/>
    <w:rPr>
      <w:rFonts w:ascii="Symbol" w:hAnsi="Symbol"/>
    </w:rPr>
  </w:style>
  <w:style w:type="character" w:customStyle="1" w:styleId="WW8Num8z1">
    <w:name w:val="WW8Num8z1"/>
    <w:rsid w:val="00B548E9"/>
    <w:rPr>
      <w:rFonts w:ascii="Courier New" w:hAnsi="Courier New" w:cs="Courier New"/>
    </w:rPr>
  </w:style>
  <w:style w:type="character" w:customStyle="1" w:styleId="WW8Num8z2">
    <w:name w:val="WW8Num8z2"/>
    <w:rsid w:val="00B548E9"/>
    <w:rPr>
      <w:rFonts w:ascii="Wingdings" w:hAnsi="Wingdings"/>
    </w:rPr>
  </w:style>
  <w:style w:type="character" w:customStyle="1" w:styleId="WW8Num9z0">
    <w:name w:val="WW8Num9z0"/>
    <w:rsid w:val="00B548E9"/>
    <w:rPr>
      <w:rFonts w:ascii="Symbol" w:hAnsi="Symbol"/>
    </w:rPr>
  </w:style>
  <w:style w:type="character" w:customStyle="1" w:styleId="WW8Num9z1">
    <w:name w:val="WW8Num9z1"/>
    <w:rsid w:val="00B548E9"/>
    <w:rPr>
      <w:rFonts w:ascii="Courier New" w:hAnsi="Courier New" w:cs="Courier New"/>
    </w:rPr>
  </w:style>
  <w:style w:type="character" w:customStyle="1" w:styleId="WW8Num9z2">
    <w:name w:val="WW8Num9z2"/>
    <w:rsid w:val="00B548E9"/>
    <w:rPr>
      <w:rFonts w:ascii="Wingdings" w:hAnsi="Wingdings"/>
    </w:rPr>
  </w:style>
  <w:style w:type="character" w:customStyle="1" w:styleId="WW8Num10z1">
    <w:name w:val="WW8Num10z1"/>
    <w:rsid w:val="00B548E9"/>
    <w:rPr>
      <w:rFonts w:ascii="Symbol" w:hAnsi="Symbol"/>
    </w:rPr>
  </w:style>
  <w:style w:type="character" w:customStyle="1" w:styleId="WW8Num11z0">
    <w:name w:val="WW8Num11z0"/>
    <w:rsid w:val="00B548E9"/>
    <w:rPr>
      <w:rFonts w:ascii="Symbol" w:hAnsi="Symbol"/>
    </w:rPr>
  </w:style>
  <w:style w:type="character" w:customStyle="1" w:styleId="WW8Num11z1">
    <w:name w:val="WW8Num11z1"/>
    <w:rsid w:val="00B548E9"/>
    <w:rPr>
      <w:rFonts w:ascii="Symbol" w:hAnsi="Symbol"/>
      <w:color w:val="auto"/>
    </w:rPr>
  </w:style>
  <w:style w:type="character" w:customStyle="1" w:styleId="WW8Num11z2">
    <w:name w:val="WW8Num11z2"/>
    <w:rsid w:val="00B548E9"/>
    <w:rPr>
      <w:rFonts w:ascii="Wingdings" w:hAnsi="Wingdings"/>
    </w:rPr>
  </w:style>
  <w:style w:type="character" w:customStyle="1" w:styleId="WW8Num11z4">
    <w:name w:val="WW8Num11z4"/>
    <w:rsid w:val="00B548E9"/>
    <w:rPr>
      <w:rFonts w:ascii="Courier New" w:hAnsi="Courier New" w:cs="Courier New"/>
    </w:rPr>
  </w:style>
  <w:style w:type="character" w:customStyle="1" w:styleId="WW8Num12z0">
    <w:name w:val="WW8Num12z0"/>
    <w:rsid w:val="00B548E9"/>
    <w:rPr>
      <w:rFonts w:ascii="Symbol" w:hAnsi="Symbol"/>
    </w:rPr>
  </w:style>
  <w:style w:type="character" w:customStyle="1" w:styleId="WW8Num12z1">
    <w:name w:val="WW8Num12z1"/>
    <w:rsid w:val="00B548E9"/>
    <w:rPr>
      <w:rFonts w:ascii="Courier New" w:hAnsi="Courier New" w:cs="Courier New"/>
    </w:rPr>
  </w:style>
  <w:style w:type="character" w:customStyle="1" w:styleId="WW8Num12z2">
    <w:name w:val="WW8Num12z2"/>
    <w:rsid w:val="00B548E9"/>
    <w:rPr>
      <w:rFonts w:ascii="Wingdings" w:hAnsi="Wingdings"/>
    </w:rPr>
  </w:style>
  <w:style w:type="character" w:customStyle="1" w:styleId="WW8Num13z0">
    <w:name w:val="WW8Num13z0"/>
    <w:rsid w:val="00B548E9"/>
    <w:rPr>
      <w:rFonts w:ascii="Symbol" w:hAnsi="Symbol"/>
    </w:rPr>
  </w:style>
  <w:style w:type="character" w:customStyle="1" w:styleId="WW8Num13z1">
    <w:name w:val="WW8Num13z1"/>
    <w:rsid w:val="00B548E9"/>
    <w:rPr>
      <w:rFonts w:ascii="Courier New" w:hAnsi="Courier New" w:cs="Courier New"/>
    </w:rPr>
  </w:style>
  <w:style w:type="character" w:customStyle="1" w:styleId="WW8Num13z2">
    <w:name w:val="WW8Num13z2"/>
    <w:rsid w:val="00B548E9"/>
    <w:rPr>
      <w:rFonts w:ascii="Wingdings" w:hAnsi="Wingdings"/>
    </w:rPr>
  </w:style>
  <w:style w:type="character" w:customStyle="1" w:styleId="WW8Num16z0">
    <w:name w:val="WW8Num16z0"/>
    <w:rsid w:val="00B548E9"/>
    <w:rPr>
      <w:rFonts w:ascii="Symbol" w:hAnsi="Symbol"/>
    </w:rPr>
  </w:style>
  <w:style w:type="character" w:customStyle="1" w:styleId="WW8Num16z1">
    <w:name w:val="WW8Num16z1"/>
    <w:rsid w:val="00B548E9"/>
    <w:rPr>
      <w:rFonts w:ascii="Courier New" w:hAnsi="Courier New" w:cs="Courier New"/>
    </w:rPr>
  </w:style>
  <w:style w:type="character" w:customStyle="1" w:styleId="WW8Num16z2">
    <w:name w:val="WW8Num16z2"/>
    <w:rsid w:val="00B548E9"/>
    <w:rPr>
      <w:rFonts w:ascii="Wingdings" w:hAnsi="Wingdings"/>
    </w:rPr>
  </w:style>
  <w:style w:type="character" w:customStyle="1" w:styleId="WW8Num17z0">
    <w:name w:val="WW8Num17z0"/>
    <w:rsid w:val="00B548E9"/>
    <w:rPr>
      <w:rFonts w:ascii="Symbol" w:hAnsi="Symbol"/>
    </w:rPr>
  </w:style>
  <w:style w:type="character" w:customStyle="1" w:styleId="WW8Num17z1">
    <w:name w:val="WW8Num17z1"/>
    <w:rsid w:val="00B548E9"/>
    <w:rPr>
      <w:rFonts w:ascii="Courier New" w:hAnsi="Courier New" w:cs="Courier New"/>
    </w:rPr>
  </w:style>
  <w:style w:type="character" w:customStyle="1" w:styleId="WW8Num17z2">
    <w:name w:val="WW8Num17z2"/>
    <w:rsid w:val="00B548E9"/>
    <w:rPr>
      <w:rFonts w:ascii="Wingdings" w:hAnsi="Wingdings"/>
    </w:rPr>
  </w:style>
  <w:style w:type="character" w:customStyle="1" w:styleId="WW8Num19z0">
    <w:name w:val="WW8Num19z0"/>
    <w:rsid w:val="00B548E9"/>
    <w:rPr>
      <w:rFonts w:ascii="Symbol" w:hAnsi="Symbol"/>
    </w:rPr>
  </w:style>
  <w:style w:type="character" w:customStyle="1" w:styleId="WW8Num19z1">
    <w:name w:val="WW8Num19z1"/>
    <w:rsid w:val="00B548E9"/>
    <w:rPr>
      <w:rFonts w:ascii="Courier New" w:hAnsi="Courier New" w:cs="Courier New"/>
    </w:rPr>
  </w:style>
  <w:style w:type="character" w:customStyle="1" w:styleId="WW8Num19z2">
    <w:name w:val="WW8Num19z2"/>
    <w:rsid w:val="00B548E9"/>
    <w:rPr>
      <w:rFonts w:ascii="Wingdings" w:hAnsi="Wingdings"/>
    </w:rPr>
  </w:style>
  <w:style w:type="character" w:customStyle="1" w:styleId="WW8Num20z0">
    <w:name w:val="WW8Num20z0"/>
    <w:rsid w:val="00B548E9"/>
    <w:rPr>
      <w:rFonts w:ascii="Symbol" w:hAnsi="Symbol"/>
    </w:rPr>
  </w:style>
  <w:style w:type="character" w:customStyle="1" w:styleId="WW8Num20z1">
    <w:name w:val="WW8Num20z1"/>
    <w:rsid w:val="00B548E9"/>
    <w:rPr>
      <w:rFonts w:ascii="Courier New" w:hAnsi="Courier New" w:cs="Courier New"/>
    </w:rPr>
  </w:style>
  <w:style w:type="character" w:customStyle="1" w:styleId="WW8Num20z2">
    <w:name w:val="WW8Num20z2"/>
    <w:rsid w:val="00B548E9"/>
    <w:rPr>
      <w:rFonts w:ascii="Wingdings" w:hAnsi="Wingdings"/>
    </w:rPr>
  </w:style>
  <w:style w:type="character" w:customStyle="1" w:styleId="WW8Num21z0">
    <w:name w:val="WW8Num21z0"/>
    <w:rsid w:val="00B548E9"/>
    <w:rPr>
      <w:rFonts w:ascii="Symbol" w:hAnsi="Symbol"/>
    </w:rPr>
  </w:style>
  <w:style w:type="character" w:customStyle="1" w:styleId="WW8Num21z1">
    <w:name w:val="WW8Num21z1"/>
    <w:rsid w:val="00B548E9"/>
    <w:rPr>
      <w:rFonts w:ascii="Courier New" w:hAnsi="Courier New" w:cs="Courier New"/>
    </w:rPr>
  </w:style>
  <w:style w:type="character" w:customStyle="1" w:styleId="WW8Num21z2">
    <w:name w:val="WW8Num21z2"/>
    <w:rsid w:val="00B548E9"/>
    <w:rPr>
      <w:rFonts w:ascii="Wingdings" w:hAnsi="Wingdings"/>
    </w:rPr>
  </w:style>
  <w:style w:type="character" w:customStyle="1" w:styleId="WW8Num22z0">
    <w:name w:val="WW8Num22z0"/>
    <w:rsid w:val="00B548E9"/>
    <w:rPr>
      <w:rFonts w:ascii="Symbol" w:hAnsi="Symbol"/>
    </w:rPr>
  </w:style>
  <w:style w:type="character" w:customStyle="1" w:styleId="WW8Num22z1">
    <w:name w:val="WW8Num22z1"/>
    <w:rsid w:val="00B548E9"/>
    <w:rPr>
      <w:rFonts w:ascii="Courier New" w:hAnsi="Courier New" w:cs="Courier New"/>
    </w:rPr>
  </w:style>
  <w:style w:type="character" w:customStyle="1" w:styleId="WW8Num22z2">
    <w:name w:val="WW8Num22z2"/>
    <w:rsid w:val="00B548E9"/>
    <w:rPr>
      <w:rFonts w:ascii="Wingdings" w:hAnsi="Wingdings"/>
    </w:rPr>
  </w:style>
  <w:style w:type="character" w:customStyle="1" w:styleId="WW8Num23z0">
    <w:name w:val="WW8Num23z0"/>
    <w:rsid w:val="00B548E9"/>
    <w:rPr>
      <w:rFonts w:ascii="Symbol" w:hAnsi="Symbol"/>
    </w:rPr>
  </w:style>
  <w:style w:type="character" w:customStyle="1" w:styleId="WW8Num23z1">
    <w:name w:val="WW8Num23z1"/>
    <w:rsid w:val="00B548E9"/>
    <w:rPr>
      <w:rFonts w:ascii="Courier New" w:hAnsi="Courier New" w:cs="Courier New"/>
    </w:rPr>
  </w:style>
  <w:style w:type="character" w:customStyle="1" w:styleId="WW8Num23z2">
    <w:name w:val="WW8Num23z2"/>
    <w:rsid w:val="00B548E9"/>
    <w:rPr>
      <w:rFonts w:ascii="Wingdings" w:hAnsi="Wingdings"/>
    </w:rPr>
  </w:style>
  <w:style w:type="character" w:customStyle="1" w:styleId="WW8Num24z0">
    <w:name w:val="WW8Num24z0"/>
    <w:rsid w:val="00B548E9"/>
    <w:rPr>
      <w:color w:val="auto"/>
    </w:rPr>
  </w:style>
  <w:style w:type="character" w:customStyle="1" w:styleId="WW8Num24z1">
    <w:name w:val="WW8Num24z1"/>
    <w:rsid w:val="00B548E9"/>
    <w:rPr>
      <w:rFonts w:ascii="Courier New" w:hAnsi="Courier New" w:cs="Courier New"/>
    </w:rPr>
  </w:style>
  <w:style w:type="character" w:customStyle="1" w:styleId="WW8Num24z2">
    <w:name w:val="WW8Num24z2"/>
    <w:rsid w:val="00B548E9"/>
    <w:rPr>
      <w:rFonts w:ascii="Wingdings" w:hAnsi="Wingdings"/>
    </w:rPr>
  </w:style>
  <w:style w:type="character" w:customStyle="1" w:styleId="WW8Num24z3">
    <w:name w:val="WW8Num24z3"/>
    <w:rsid w:val="00B548E9"/>
    <w:rPr>
      <w:rFonts w:ascii="Symbol" w:hAnsi="Symbol"/>
    </w:rPr>
  </w:style>
  <w:style w:type="character" w:customStyle="1" w:styleId="WW8Num25z0">
    <w:name w:val="WW8Num25z0"/>
    <w:rsid w:val="00B548E9"/>
    <w:rPr>
      <w:rFonts w:ascii="Symbol" w:hAnsi="Symbol"/>
    </w:rPr>
  </w:style>
  <w:style w:type="character" w:customStyle="1" w:styleId="WW8Num25z1">
    <w:name w:val="WW8Num25z1"/>
    <w:rsid w:val="00B548E9"/>
    <w:rPr>
      <w:rFonts w:ascii="Courier New" w:hAnsi="Courier New" w:cs="Courier New"/>
    </w:rPr>
  </w:style>
  <w:style w:type="character" w:customStyle="1" w:styleId="WW8Num25z2">
    <w:name w:val="WW8Num25z2"/>
    <w:rsid w:val="00B548E9"/>
    <w:rPr>
      <w:rFonts w:ascii="Wingdings" w:hAnsi="Wingdings"/>
    </w:rPr>
  </w:style>
  <w:style w:type="character" w:customStyle="1" w:styleId="WW8Num26z0">
    <w:name w:val="WW8Num26z0"/>
    <w:rsid w:val="00B548E9"/>
    <w:rPr>
      <w:rFonts w:ascii="Symbol" w:hAnsi="Symbol"/>
    </w:rPr>
  </w:style>
  <w:style w:type="character" w:customStyle="1" w:styleId="WW8Num26z1">
    <w:name w:val="WW8Num26z1"/>
    <w:rsid w:val="00B548E9"/>
    <w:rPr>
      <w:rFonts w:ascii="Courier New" w:hAnsi="Courier New" w:cs="Courier New"/>
    </w:rPr>
  </w:style>
  <w:style w:type="character" w:customStyle="1" w:styleId="WW8Num26z2">
    <w:name w:val="WW8Num26z2"/>
    <w:rsid w:val="00B548E9"/>
    <w:rPr>
      <w:rFonts w:ascii="Wingdings" w:hAnsi="Wingdings"/>
    </w:rPr>
  </w:style>
  <w:style w:type="character" w:customStyle="1" w:styleId="WW8Num27z0">
    <w:name w:val="WW8Num27z0"/>
    <w:rsid w:val="00B548E9"/>
    <w:rPr>
      <w:rFonts w:ascii="Symbol" w:hAnsi="Symbol"/>
    </w:rPr>
  </w:style>
  <w:style w:type="character" w:customStyle="1" w:styleId="WW8Num27z1">
    <w:name w:val="WW8Num27z1"/>
    <w:rsid w:val="00B548E9"/>
    <w:rPr>
      <w:rFonts w:ascii="Courier New" w:hAnsi="Courier New" w:cs="Courier New"/>
    </w:rPr>
  </w:style>
  <w:style w:type="character" w:customStyle="1" w:styleId="WW8Num27z2">
    <w:name w:val="WW8Num27z2"/>
    <w:rsid w:val="00B548E9"/>
    <w:rPr>
      <w:rFonts w:ascii="Wingdings" w:hAnsi="Wingdings"/>
    </w:rPr>
  </w:style>
  <w:style w:type="character" w:customStyle="1" w:styleId="WW8Num28z0">
    <w:name w:val="WW8Num28z0"/>
    <w:rsid w:val="00B548E9"/>
    <w:rPr>
      <w:rFonts w:ascii="Symbol" w:hAnsi="Symbol"/>
    </w:rPr>
  </w:style>
  <w:style w:type="character" w:customStyle="1" w:styleId="WW8Num28z1">
    <w:name w:val="WW8Num28z1"/>
    <w:rsid w:val="00B548E9"/>
    <w:rPr>
      <w:rFonts w:ascii="Courier New" w:hAnsi="Courier New" w:cs="Courier New"/>
    </w:rPr>
  </w:style>
  <w:style w:type="character" w:customStyle="1" w:styleId="WW8Num28z2">
    <w:name w:val="WW8Num28z2"/>
    <w:rsid w:val="00B548E9"/>
    <w:rPr>
      <w:rFonts w:ascii="Wingdings" w:hAnsi="Wingdings"/>
    </w:rPr>
  </w:style>
  <w:style w:type="character" w:customStyle="1" w:styleId="WW8Num29z0">
    <w:name w:val="WW8Num29z0"/>
    <w:rsid w:val="00B548E9"/>
    <w:rPr>
      <w:rFonts w:ascii="Symbol" w:hAnsi="Symbol"/>
    </w:rPr>
  </w:style>
  <w:style w:type="character" w:customStyle="1" w:styleId="WW8Num29z1">
    <w:name w:val="WW8Num29z1"/>
    <w:rsid w:val="00B548E9"/>
    <w:rPr>
      <w:rFonts w:ascii="Courier New" w:hAnsi="Courier New" w:cs="Courier New"/>
    </w:rPr>
  </w:style>
  <w:style w:type="character" w:customStyle="1" w:styleId="WW8Num29z2">
    <w:name w:val="WW8Num29z2"/>
    <w:rsid w:val="00B548E9"/>
    <w:rPr>
      <w:rFonts w:ascii="Wingdings" w:hAnsi="Wingdings"/>
    </w:rPr>
  </w:style>
  <w:style w:type="character" w:customStyle="1" w:styleId="WW8Num30z0">
    <w:name w:val="WW8Num30z0"/>
    <w:rsid w:val="00B548E9"/>
    <w:rPr>
      <w:rFonts w:ascii="Symbol" w:hAnsi="Symbol"/>
    </w:rPr>
  </w:style>
  <w:style w:type="character" w:customStyle="1" w:styleId="WW8Num30z1">
    <w:name w:val="WW8Num30z1"/>
    <w:rsid w:val="00B548E9"/>
    <w:rPr>
      <w:rFonts w:ascii="Courier New" w:hAnsi="Courier New" w:cs="Courier New"/>
    </w:rPr>
  </w:style>
  <w:style w:type="character" w:customStyle="1" w:styleId="WW8Num30z2">
    <w:name w:val="WW8Num30z2"/>
    <w:rsid w:val="00B548E9"/>
    <w:rPr>
      <w:rFonts w:ascii="Wingdings" w:hAnsi="Wingdings"/>
    </w:rPr>
  </w:style>
  <w:style w:type="character" w:customStyle="1" w:styleId="WW8Num31z0">
    <w:name w:val="WW8Num31z0"/>
    <w:rsid w:val="00B548E9"/>
    <w:rPr>
      <w:rFonts w:cs="Times New Roman"/>
    </w:rPr>
  </w:style>
  <w:style w:type="character" w:customStyle="1" w:styleId="WW8Num32z0">
    <w:name w:val="WW8Num32z0"/>
    <w:rsid w:val="00B548E9"/>
    <w:rPr>
      <w:rFonts w:ascii="Symbol" w:hAnsi="Symbol"/>
    </w:rPr>
  </w:style>
  <w:style w:type="character" w:customStyle="1" w:styleId="WW8Num32z1">
    <w:name w:val="WW8Num32z1"/>
    <w:rsid w:val="00B548E9"/>
    <w:rPr>
      <w:rFonts w:ascii="Courier New" w:hAnsi="Courier New" w:cs="Courier New"/>
    </w:rPr>
  </w:style>
  <w:style w:type="character" w:customStyle="1" w:styleId="WW8Num32z2">
    <w:name w:val="WW8Num32z2"/>
    <w:rsid w:val="00B548E9"/>
    <w:rPr>
      <w:rFonts w:ascii="Wingdings" w:hAnsi="Wingdings"/>
    </w:rPr>
  </w:style>
  <w:style w:type="character" w:customStyle="1" w:styleId="WW8Num34z0">
    <w:name w:val="WW8Num34z0"/>
    <w:rsid w:val="00B548E9"/>
    <w:rPr>
      <w:rFonts w:ascii="Symbol" w:hAnsi="Symbol"/>
    </w:rPr>
  </w:style>
  <w:style w:type="character" w:customStyle="1" w:styleId="WW8Num34z1">
    <w:name w:val="WW8Num34z1"/>
    <w:rsid w:val="00B548E9"/>
    <w:rPr>
      <w:rFonts w:ascii="Courier New" w:hAnsi="Courier New" w:cs="Courier New"/>
    </w:rPr>
  </w:style>
  <w:style w:type="character" w:customStyle="1" w:styleId="WW8Num34z2">
    <w:name w:val="WW8Num34z2"/>
    <w:rsid w:val="00B548E9"/>
    <w:rPr>
      <w:rFonts w:ascii="Wingdings" w:hAnsi="Wingdings"/>
    </w:rPr>
  </w:style>
  <w:style w:type="character" w:customStyle="1" w:styleId="WW8Num35z0">
    <w:name w:val="WW8Num35z0"/>
    <w:rsid w:val="00B548E9"/>
    <w:rPr>
      <w:rFonts w:ascii="Symbol" w:hAnsi="Symbol"/>
    </w:rPr>
  </w:style>
  <w:style w:type="character" w:customStyle="1" w:styleId="WW8Num35z1">
    <w:name w:val="WW8Num35z1"/>
    <w:rsid w:val="00B548E9"/>
    <w:rPr>
      <w:rFonts w:ascii="Courier New" w:hAnsi="Courier New" w:cs="Courier New"/>
    </w:rPr>
  </w:style>
  <w:style w:type="character" w:customStyle="1" w:styleId="WW8Num35z2">
    <w:name w:val="WW8Num35z2"/>
    <w:rsid w:val="00B548E9"/>
    <w:rPr>
      <w:rFonts w:ascii="Wingdings" w:hAnsi="Wingdings"/>
    </w:rPr>
  </w:style>
  <w:style w:type="character" w:customStyle="1" w:styleId="WW8Num36z0">
    <w:name w:val="WW8Num36z0"/>
    <w:rsid w:val="00B548E9"/>
    <w:rPr>
      <w:rFonts w:ascii="Symbol" w:hAnsi="Symbol"/>
    </w:rPr>
  </w:style>
  <w:style w:type="character" w:customStyle="1" w:styleId="WW8Num36z1">
    <w:name w:val="WW8Num36z1"/>
    <w:rsid w:val="00B548E9"/>
    <w:rPr>
      <w:rFonts w:ascii="Courier New" w:hAnsi="Courier New" w:cs="Courier New"/>
    </w:rPr>
  </w:style>
  <w:style w:type="character" w:customStyle="1" w:styleId="WW8Num36z2">
    <w:name w:val="WW8Num36z2"/>
    <w:rsid w:val="00B548E9"/>
    <w:rPr>
      <w:rFonts w:ascii="Wingdings" w:hAnsi="Wingdings"/>
    </w:rPr>
  </w:style>
  <w:style w:type="character" w:customStyle="1" w:styleId="WW8Num37z0">
    <w:name w:val="WW8Num37z0"/>
    <w:rsid w:val="00B548E9"/>
    <w:rPr>
      <w:rFonts w:ascii="Symbol" w:hAnsi="Symbol"/>
    </w:rPr>
  </w:style>
  <w:style w:type="character" w:customStyle="1" w:styleId="WW8Num37z1">
    <w:name w:val="WW8Num37z1"/>
    <w:rsid w:val="00B548E9"/>
    <w:rPr>
      <w:rFonts w:ascii="Courier New" w:hAnsi="Courier New" w:cs="Courier New"/>
    </w:rPr>
  </w:style>
  <w:style w:type="character" w:customStyle="1" w:styleId="WW8Num37z2">
    <w:name w:val="WW8Num37z2"/>
    <w:rsid w:val="00B548E9"/>
    <w:rPr>
      <w:rFonts w:ascii="Wingdings" w:hAnsi="Wingdings"/>
    </w:rPr>
  </w:style>
  <w:style w:type="character" w:customStyle="1" w:styleId="WW8Num38z0">
    <w:name w:val="WW8Num38z0"/>
    <w:rsid w:val="00B548E9"/>
    <w:rPr>
      <w:rFonts w:ascii="Symbol" w:hAnsi="Symbol"/>
    </w:rPr>
  </w:style>
  <w:style w:type="character" w:customStyle="1" w:styleId="WW8Num38z1">
    <w:name w:val="WW8Num38z1"/>
    <w:rsid w:val="00B548E9"/>
    <w:rPr>
      <w:rFonts w:ascii="Courier New" w:hAnsi="Courier New" w:cs="Courier New"/>
    </w:rPr>
  </w:style>
  <w:style w:type="character" w:customStyle="1" w:styleId="WW8Num38z2">
    <w:name w:val="WW8Num38z2"/>
    <w:rsid w:val="00B548E9"/>
    <w:rPr>
      <w:rFonts w:ascii="Wingdings" w:hAnsi="Wingdings"/>
    </w:rPr>
  </w:style>
  <w:style w:type="character" w:customStyle="1" w:styleId="WW8Num39z0">
    <w:name w:val="WW8Num39z0"/>
    <w:rsid w:val="00B548E9"/>
    <w:rPr>
      <w:rFonts w:ascii="Symbol" w:hAnsi="Symbol"/>
    </w:rPr>
  </w:style>
  <w:style w:type="character" w:customStyle="1" w:styleId="WW8Num39z1">
    <w:name w:val="WW8Num39z1"/>
    <w:rsid w:val="00B548E9"/>
    <w:rPr>
      <w:rFonts w:ascii="Courier New" w:hAnsi="Courier New" w:cs="Courier New"/>
    </w:rPr>
  </w:style>
  <w:style w:type="character" w:customStyle="1" w:styleId="WW8Num39z2">
    <w:name w:val="WW8Num39z2"/>
    <w:rsid w:val="00B548E9"/>
    <w:rPr>
      <w:rFonts w:ascii="Wingdings" w:hAnsi="Wingdings"/>
    </w:rPr>
  </w:style>
  <w:style w:type="character" w:customStyle="1" w:styleId="WW8Num40z0">
    <w:name w:val="WW8Num40z0"/>
    <w:rsid w:val="00B548E9"/>
    <w:rPr>
      <w:rFonts w:ascii="Symbol" w:hAnsi="Symbol"/>
    </w:rPr>
  </w:style>
  <w:style w:type="character" w:customStyle="1" w:styleId="WW8Num40z1">
    <w:name w:val="WW8Num40z1"/>
    <w:rsid w:val="00B548E9"/>
    <w:rPr>
      <w:rFonts w:ascii="Courier New" w:hAnsi="Courier New" w:cs="Courier New"/>
    </w:rPr>
  </w:style>
  <w:style w:type="character" w:customStyle="1" w:styleId="WW8Num40z2">
    <w:name w:val="WW8Num40z2"/>
    <w:rsid w:val="00B548E9"/>
    <w:rPr>
      <w:rFonts w:ascii="Wingdings" w:hAnsi="Wingdings"/>
    </w:rPr>
  </w:style>
  <w:style w:type="character" w:customStyle="1" w:styleId="WW8Num41z0">
    <w:name w:val="WW8Num41z0"/>
    <w:rsid w:val="00B548E9"/>
    <w:rPr>
      <w:rFonts w:ascii="Symbol" w:hAnsi="Symbol"/>
    </w:rPr>
  </w:style>
  <w:style w:type="character" w:customStyle="1" w:styleId="WW8Num41z2">
    <w:name w:val="WW8Num41z2"/>
    <w:rsid w:val="00B548E9"/>
    <w:rPr>
      <w:rFonts w:ascii="Wingdings" w:eastAsia="Times New Roman" w:hAnsi="Wingdings" w:cs="Times New Roman"/>
    </w:rPr>
  </w:style>
  <w:style w:type="character" w:customStyle="1" w:styleId="WW8Num41z4">
    <w:name w:val="WW8Num41z4"/>
    <w:rsid w:val="00B548E9"/>
    <w:rPr>
      <w:rFonts w:ascii="Courier New" w:hAnsi="Courier New" w:cs="Courier New"/>
    </w:rPr>
  </w:style>
  <w:style w:type="character" w:customStyle="1" w:styleId="WW8Num41z5">
    <w:name w:val="WW8Num41z5"/>
    <w:rsid w:val="00B548E9"/>
    <w:rPr>
      <w:rFonts w:ascii="Wingdings" w:hAnsi="Wingdings"/>
    </w:rPr>
  </w:style>
  <w:style w:type="character" w:customStyle="1" w:styleId="WW8Num42z0">
    <w:name w:val="WW8Num42z0"/>
    <w:rsid w:val="00B548E9"/>
    <w:rPr>
      <w:rFonts w:ascii="Symbol" w:hAnsi="Symbol"/>
    </w:rPr>
  </w:style>
  <w:style w:type="character" w:customStyle="1" w:styleId="WW8Num42z1">
    <w:name w:val="WW8Num42z1"/>
    <w:rsid w:val="00B548E9"/>
    <w:rPr>
      <w:rFonts w:ascii="Courier New" w:hAnsi="Courier New" w:cs="Courier New"/>
    </w:rPr>
  </w:style>
  <w:style w:type="character" w:customStyle="1" w:styleId="WW8Num42z2">
    <w:name w:val="WW8Num42z2"/>
    <w:rsid w:val="00B548E9"/>
    <w:rPr>
      <w:rFonts w:ascii="Wingdings" w:hAnsi="Wingdings"/>
    </w:rPr>
  </w:style>
  <w:style w:type="character" w:customStyle="1" w:styleId="WW8Num43z0">
    <w:name w:val="WW8Num43z0"/>
    <w:rsid w:val="00B548E9"/>
    <w:rPr>
      <w:rFonts w:ascii="Symbol" w:hAnsi="Symbol"/>
    </w:rPr>
  </w:style>
  <w:style w:type="character" w:customStyle="1" w:styleId="WW8Num43z1">
    <w:name w:val="WW8Num43z1"/>
    <w:rsid w:val="00B548E9"/>
    <w:rPr>
      <w:rFonts w:ascii="Courier New" w:hAnsi="Courier New" w:cs="Courier New"/>
    </w:rPr>
  </w:style>
  <w:style w:type="character" w:customStyle="1" w:styleId="WW8Num43z2">
    <w:name w:val="WW8Num43z2"/>
    <w:rsid w:val="00B548E9"/>
    <w:rPr>
      <w:rFonts w:ascii="Wingdings" w:hAnsi="Wingdings"/>
    </w:rPr>
  </w:style>
  <w:style w:type="character" w:customStyle="1" w:styleId="WW8Num44z0">
    <w:name w:val="WW8Num44z0"/>
    <w:rsid w:val="00B548E9"/>
    <w:rPr>
      <w:rFonts w:ascii="Symbol" w:hAnsi="Symbol"/>
    </w:rPr>
  </w:style>
  <w:style w:type="character" w:customStyle="1" w:styleId="WW8Num44z1">
    <w:name w:val="WW8Num44z1"/>
    <w:rsid w:val="00B548E9"/>
    <w:rPr>
      <w:rFonts w:ascii="Courier New" w:hAnsi="Courier New" w:cs="Courier New"/>
    </w:rPr>
  </w:style>
  <w:style w:type="character" w:customStyle="1" w:styleId="WW8Num44z2">
    <w:name w:val="WW8Num44z2"/>
    <w:rsid w:val="00B548E9"/>
    <w:rPr>
      <w:rFonts w:ascii="Wingdings" w:hAnsi="Wingdings"/>
    </w:rPr>
  </w:style>
  <w:style w:type="character" w:customStyle="1" w:styleId="WW8Num45z0">
    <w:name w:val="WW8Num45z0"/>
    <w:rsid w:val="00B548E9"/>
    <w:rPr>
      <w:rFonts w:ascii="Symbol" w:hAnsi="Symbol"/>
    </w:rPr>
  </w:style>
  <w:style w:type="character" w:customStyle="1" w:styleId="WW8Num45z1">
    <w:name w:val="WW8Num45z1"/>
    <w:rsid w:val="00B548E9"/>
    <w:rPr>
      <w:rFonts w:ascii="Courier New" w:hAnsi="Courier New" w:cs="Courier New"/>
    </w:rPr>
  </w:style>
  <w:style w:type="character" w:customStyle="1" w:styleId="WW8Num45z2">
    <w:name w:val="WW8Num45z2"/>
    <w:rsid w:val="00B548E9"/>
    <w:rPr>
      <w:rFonts w:ascii="Wingdings" w:hAnsi="Wingdings"/>
    </w:rPr>
  </w:style>
  <w:style w:type="character" w:customStyle="1" w:styleId="WW8Num46z0">
    <w:name w:val="WW8Num46z0"/>
    <w:rsid w:val="00B548E9"/>
    <w:rPr>
      <w:rFonts w:ascii="Symbol" w:hAnsi="Symbol"/>
    </w:rPr>
  </w:style>
  <w:style w:type="character" w:customStyle="1" w:styleId="WW8Num46z1">
    <w:name w:val="WW8Num46z1"/>
    <w:rsid w:val="00B548E9"/>
    <w:rPr>
      <w:rFonts w:ascii="Courier New" w:hAnsi="Courier New" w:cs="Courier New"/>
    </w:rPr>
  </w:style>
  <w:style w:type="character" w:customStyle="1" w:styleId="WW8Num46z2">
    <w:name w:val="WW8Num46z2"/>
    <w:rsid w:val="00B548E9"/>
    <w:rPr>
      <w:rFonts w:ascii="Wingdings" w:hAnsi="Wingdings"/>
    </w:rPr>
  </w:style>
  <w:style w:type="character" w:customStyle="1" w:styleId="WW8Num47z0">
    <w:name w:val="WW8Num47z0"/>
    <w:rsid w:val="00B548E9"/>
    <w:rPr>
      <w:rFonts w:ascii="Symbol" w:hAnsi="Symbol"/>
    </w:rPr>
  </w:style>
  <w:style w:type="character" w:customStyle="1" w:styleId="WW8Num47z1">
    <w:name w:val="WW8Num47z1"/>
    <w:rsid w:val="00B548E9"/>
    <w:rPr>
      <w:rFonts w:ascii="Courier New" w:hAnsi="Courier New" w:cs="Courier New"/>
    </w:rPr>
  </w:style>
  <w:style w:type="character" w:customStyle="1" w:styleId="WW8Num47z2">
    <w:name w:val="WW8Num47z2"/>
    <w:rsid w:val="00B548E9"/>
    <w:rPr>
      <w:rFonts w:ascii="Wingdings" w:hAnsi="Wingdings"/>
    </w:rPr>
  </w:style>
  <w:style w:type="character" w:customStyle="1" w:styleId="WW8Num48z0">
    <w:name w:val="WW8Num48z0"/>
    <w:rsid w:val="00B548E9"/>
    <w:rPr>
      <w:rFonts w:ascii="Symbol" w:hAnsi="Symbol"/>
    </w:rPr>
  </w:style>
  <w:style w:type="character" w:customStyle="1" w:styleId="WW8Num48z1">
    <w:name w:val="WW8Num48z1"/>
    <w:rsid w:val="00B548E9"/>
    <w:rPr>
      <w:rFonts w:ascii="Courier New" w:hAnsi="Courier New" w:cs="Courier New"/>
    </w:rPr>
  </w:style>
  <w:style w:type="character" w:customStyle="1" w:styleId="WW8Num48z2">
    <w:name w:val="WW8Num48z2"/>
    <w:rsid w:val="00B548E9"/>
    <w:rPr>
      <w:rFonts w:ascii="Wingdings" w:hAnsi="Wingdings"/>
    </w:rPr>
  </w:style>
  <w:style w:type="character" w:customStyle="1" w:styleId="WW8Num49z0">
    <w:name w:val="WW8Num49z0"/>
    <w:rsid w:val="00B548E9"/>
    <w:rPr>
      <w:rFonts w:ascii="Symbol" w:hAnsi="Symbol"/>
    </w:rPr>
  </w:style>
  <w:style w:type="character" w:customStyle="1" w:styleId="WW8Num49z1">
    <w:name w:val="WW8Num49z1"/>
    <w:rsid w:val="00B548E9"/>
    <w:rPr>
      <w:rFonts w:ascii="Courier New" w:hAnsi="Courier New" w:cs="Courier New"/>
    </w:rPr>
  </w:style>
  <w:style w:type="character" w:customStyle="1" w:styleId="WW8Num49z2">
    <w:name w:val="WW8Num49z2"/>
    <w:rsid w:val="00B548E9"/>
    <w:rPr>
      <w:rFonts w:ascii="Wingdings" w:hAnsi="Wingdings"/>
    </w:rPr>
  </w:style>
  <w:style w:type="character" w:customStyle="1" w:styleId="WW8Num50z0">
    <w:name w:val="WW8Num50z0"/>
    <w:rsid w:val="00B548E9"/>
    <w:rPr>
      <w:rFonts w:ascii="Symbol" w:hAnsi="Symbol"/>
    </w:rPr>
  </w:style>
  <w:style w:type="character" w:customStyle="1" w:styleId="WW8Num50z1">
    <w:name w:val="WW8Num50z1"/>
    <w:rsid w:val="00B548E9"/>
    <w:rPr>
      <w:rFonts w:ascii="Courier New" w:hAnsi="Courier New" w:cs="Courier New"/>
    </w:rPr>
  </w:style>
  <w:style w:type="character" w:customStyle="1" w:styleId="WW8Num50z2">
    <w:name w:val="WW8Num50z2"/>
    <w:rsid w:val="00B548E9"/>
    <w:rPr>
      <w:rFonts w:ascii="Wingdings" w:hAnsi="Wingdings"/>
    </w:rPr>
  </w:style>
  <w:style w:type="character" w:customStyle="1" w:styleId="1">
    <w:name w:val="Основной шрифт абзаца1"/>
    <w:rsid w:val="00B548E9"/>
  </w:style>
  <w:style w:type="paragraph" w:customStyle="1" w:styleId="a5">
    <w:name w:val="Заголовок"/>
    <w:basedOn w:val="a"/>
    <w:next w:val="a6"/>
    <w:rsid w:val="00B548E9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6">
    <w:name w:val="Body Text"/>
    <w:basedOn w:val="a"/>
    <w:link w:val="10"/>
    <w:uiPriority w:val="99"/>
    <w:rsid w:val="00B548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7">
    <w:name w:val="Основной текст Знак"/>
    <w:basedOn w:val="a0"/>
    <w:uiPriority w:val="99"/>
    <w:semiHidden/>
    <w:rsid w:val="00B548E9"/>
  </w:style>
  <w:style w:type="paragraph" w:styleId="a8">
    <w:name w:val="List"/>
    <w:basedOn w:val="a6"/>
    <w:rsid w:val="00B548E9"/>
    <w:rPr>
      <w:rFonts w:cs="Tahoma"/>
    </w:rPr>
  </w:style>
  <w:style w:type="paragraph" w:customStyle="1" w:styleId="11">
    <w:name w:val="Название1"/>
    <w:basedOn w:val="a"/>
    <w:rsid w:val="00B548E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B548E9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3">
    <w:name w:val="Стиль1"/>
    <w:basedOn w:val="a"/>
    <w:rsid w:val="00B548E9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color w:val="FF0000"/>
      <w:sz w:val="72"/>
      <w:szCs w:val="72"/>
      <w:lang w:val="en-US" w:eastAsia="ar-SA"/>
    </w:rPr>
  </w:style>
  <w:style w:type="paragraph" w:customStyle="1" w:styleId="western">
    <w:name w:val="western"/>
    <w:basedOn w:val="a"/>
    <w:rsid w:val="00B548E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Новый"/>
    <w:basedOn w:val="a"/>
    <w:rsid w:val="00B548E9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4">
    <w:name w:val="Абзац списка1"/>
    <w:basedOn w:val="a"/>
    <w:rsid w:val="00B548E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a">
    <w:name w:val="Содержимое таблицы"/>
    <w:basedOn w:val="a"/>
    <w:rsid w:val="00B548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B548E9"/>
    <w:pPr>
      <w:jc w:val="center"/>
    </w:pPr>
    <w:rPr>
      <w:b/>
      <w:bCs/>
    </w:rPr>
  </w:style>
  <w:style w:type="character" w:customStyle="1" w:styleId="c4">
    <w:name w:val="c4"/>
    <w:basedOn w:val="a0"/>
    <w:rsid w:val="00B548E9"/>
  </w:style>
  <w:style w:type="paragraph" w:styleId="ac">
    <w:name w:val="Normal (Web)"/>
    <w:basedOn w:val="a"/>
    <w:uiPriority w:val="99"/>
    <w:unhideWhenUsed/>
    <w:rsid w:val="00B54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48E9"/>
  </w:style>
  <w:style w:type="paragraph" w:styleId="ad">
    <w:name w:val="No Spacing"/>
    <w:uiPriority w:val="1"/>
    <w:qFormat/>
    <w:rsid w:val="00B548E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548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basedOn w:val="a0"/>
    <w:rsid w:val="00B548E9"/>
    <w:rPr>
      <w:color w:val="0000FF"/>
      <w:u w:val="single"/>
    </w:rPr>
  </w:style>
  <w:style w:type="paragraph" w:customStyle="1" w:styleId="21">
    <w:name w:val="Основной текст 21"/>
    <w:basedOn w:val="a"/>
    <w:rsid w:val="00B548E9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Основной текст Знак1"/>
    <w:link w:val="a6"/>
    <w:uiPriority w:val="99"/>
    <w:rsid w:val="00B548E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">
    <w:name w:val="Основной текст + Полужирный"/>
    <w:aliases w:val="Курсив,Интервал 0 pt38"/>
    <w:uiPriority w:val="99"/>
    <w:rsid w:val="00B548E9"/>
    <w:rPr>
      <w:rFonts w:ascii="Times New Roman" w:hAnsi="Times New Roman" w:cs="Times New Roman"/>
      <w:b/>
      <w:bCs/>
      <w:i/>
      <w:iCs/>
      <w:spacing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847F61"/>
    <w:rPr>
      <w:rFonts w:ascii="Bookman Old Style" w:hAnsi="Bookman Old Style" w:cs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134FF5"/>
    <w:pPr>
      <w:ind w:left="720"/>
      <w:contextualSpacing/>
    </w:pPr>
  </w:style>
  <w:style w:type="character" w:customStyle="1" w:styleId="WW8Num1z2">
    <w:name w:val="WW8Num1z2"/>
    <w:rsid w:val="00134FF5"/>
    <w:rPr>
      <w:rFonts w:ascii="Wingdings" w:hAnsi="Wingdings"/>
    </w:rPr>
  </w:style>
  <w:style w:type="character" w:customStyle="1" w:styleId="WW8Num1z0">
    <w:name w:val="WW8Num1z0"/>
    <w:rsid w:val="00B548E9"/>
    <w:rPr>
      <w:rFonts w:ascii="Symbol" w:hAnsi="Symbol"/>
    </w:rPr>
  </w:style>
  <w:style w:type="character" w:customStyle="1" w:styleId="WW8Num1z1">
    <w:name w:val="WW8Num1z1"/>
    <w:rsid w:val="00B548E9"/>
    <w:rPr>
      <w:rFonts w:ascii="Courier New" w:hAnsi="Courier New" w:cs="Courier New"/>
    </w:rPr>
  </w:style>
  <w:style w:type="character" w:customStyle="1" w:styleId="WW8Num2z0">
    <w:name w:val="WW8Num2z0"/>
    <w:rsid w:val="00B548E9"/>
    <w:rPr>
      <w:rFonts w:ascii="Symbol" w:hAnsi="Symbol"/>
    </w:rPr>
  </w:style>
  <w:style w:type="character" w:customStyle="1" w:styleId="WW8Num2z1">
    <w:name w:val="WW8Num2z1"/>
    <w:rsid w:val="00B548E9"/>
    <w:rPr>
      <w:rFonts w:ascii="Courier New" w:hAnsi="Courier New" w:cs="Courier New"/>
    </w:rPr>
  </w:style>
  <w:style w:type="character" w:customStyle="1" w:styleId="WW8Num2z2">
    <w:name w:val="WW8Num2z2"/>
    <w:rsid w:val="00B548E9"/>
    <w:rPr>
      <w:rFonts w:ascii="Wingdings" w:hAnsi="Wingdings"/>
    </w:rPr>
  </w:style>
  <w:style w:type="character" w:customStyle="1" w:styleId="WW8Num3z0">
    <w:name w:val="WW8Num3z0"/>
    <w:rsid w:val="00B548E9"/>
    <w:rPr>
      <w:rFonts w:ascii="Symbol" w:hAnsi="Symbol"/>
    </w:rPr>
  </w:style>
  <w:style w:type="character" w:customStyle="1" w:styleId="WW8Num3z1">
    <w:name w:val="WW8Num3z1"/>
    <w:rsid w:val="00B548E9"/>
    <w:rPr>
      <w:rFonts w:ascii="Courier New" w:hAnsi="Courier New" w:cs="Courier New"/>
    </w:rPr>
  </w:style>
  <w:style w:type="character" w:customStyle="1" w:styleId="WW8Num3z2">
    <w:name w:val="WW8Num3z2"/>
    <w:rsid w:val="00B548E9"/>
    <w:rPr>
      <w:rFonts w:ascii="Wingdings" w:hAnsi="Wingdings"/>
    </w:rPr>
  </w:style>
  <w:style w:type="character" w:customStyle="1" w:styleId="WW8Num4z0">
    <w:name w:val="WW8Num4z0"/>
    <w:rsid w:val="00B548E9"/>
    <w:rPr>
      <w:rFonts w:ascii="Symbol" w:hAnsi="Symbol"/>
    </w:rPr>
  </w:style>
  <w:style w:type="character" w:customStyle="1" w:styleId="WW8Num4z1">
    <w:name w:val="WW8Num4z1"/>
    <w:rsid w:val="00B548E9"/>
    <w:rPr>
      <w:rFonts w:ascii="Courier New" w:hAnsi="Courier New" w:cs="Courier New"/>
    </w:rPr>
  </w:style>
  <w:style w:type="character" w:customStyle="1" w:styleId="WW8Num4z2">
    <w:name w:val="WW8Num4z2"/>
    <w:rsid w:val="00B548E9"/>
    <w:rPr>
      <w:rFonts w:ascii="Wingdings" w:hAnsi="Wingdings"/>
    </w:rPr>
  </w:style>
  <w:style w:type="character" w:customStyle="1" w:styleId="WW8Num5z0">
    <w:name w:val="WW8Num5z0"/>
    <w:rsid w:val="00B548E9"/>
    <w:rPr>
      <w:rFonts w:ascii="Symbol" w:hAnsi="Symbol"/>
    </w:rPr>
  </w:style>
  <w:style w:type="character" w:customStyle="1" w:styleId="WW8Num5z1">
    <w:name w:val="WW8Num5z1"/>
    <w:rsid w:val="00B548E9"/>
    <w:rPr>
      <w:rFonts w:ascii="Courier New" w:hAnsi="Courier New" w:cs="Courier New"/>
    </w:rPr>
  </w:style>
  <w:style w:type="character" w:customStyle="1" w:styleId="WW8Num5z2">
    <w:name w:val="WW8Num5z2"/>
    <w:rsid w:val="00B548E9"/>
    <w:rPr>
      <w:rFonts w:ascii="Wingdings" w:hAnsi="Wingdings"/>
    </w:rPr>
  </w:style>
  <w:style w:type="character" w:customStyle="1" w:styleId="WW8Num6z0">
    <w:name w:val="WW8Num6z0"/>
    <w:rsid w:val="00B548E9"/>
    <w:rPr>
      <w:rFonts w:ascii="Symbol" w:hAnsi="Symbol"/>
    </w:rPr>
  </w:style>
  <w:style w:type="character" w:customStyle="1" w:styleId="WW8Num6z1">
    <w:name w:val="WW8Num6z1"/>
    <w:rsid w:val="00B548E9"/>
    <w:rPr>
      <w:rFonts w:ascii="Courier New" w:hAnsi="Courier New" w:cs="Courier New"/>
    </w:rPr>
  </w:style>
  <w:style w:type="character" w:customStyle="1" w:styleId="WW8Num6z2">
    <w:name w:val="WW8Num6z2"/>
    <w:rsid w:val="00B548E9"/>
    <w:rPr>
      <w:rFonts w:ascii="Wingdings" w:hAnsi="Wingdings"/>
    </w:rPr>
  </w:style>
  <w:style w:type="character" w:customStyle="1" w:styleId="WW8Num7z0">
    <w:name w:val="WW8Num7z0"/>
    <w:rsid w:val="00B548E9"/>
    <w:rPr>
      <w:rFonts w:ascii="Symbol" w:hAnsi="Symbol"/>
    </w:rPr>
  </w:style>
  <w:style w:type="character" w:customStyle="1" w:styleId="WW8Num7z1">
    <w:name w:val="WW8Num7z1"/>
    <w:rsid w:val="00B548E9"/>
    <w:rPr>
      <w:rFonts w:ascii="Courier New" w:hAnsi="Courier New" w:cs="Courier New"/>
    </w:rPr>
  </w:style>
  <w:style w:type="character" w:customStyle="1" w:styleId="WW8Num7z2">
    <w:name w:val="WW8Num7z2"/>
    <w:rsid w:val="00B548E9"/>
    <w:rPr>
      <w:rFonts w:ascii="Wingdings" w:hAnsi="Wingdings"/>
    </w:rPr>
  </w:style>
  <w:style w:type="character" w:customStyle="1" w:styleId="WW8Num8z0">
    <w:name w:val="WW8Num8z0"/>
    <w:rsid w:val="00B548E9"/>
    <w:rPr>
      <w:rFonts w:ascii="Symbol" w:hAnsi="Symbol"/>
    </w:rPr>
  </w:style>
  <w:style w:type="character" w:customStyle="1" w:styleId="WW8Num8z1">
    <w:name w:val="WW8Num8z1"/>
    <w:rsid w:val="00B548E9"/>
    <w:rPr>
      <w:rFonts w:ascii="Courier New" w:hAnsi="Courier New" w:cs="Courier New"/>
    </w:rPr>
  </w:style>
  <w:style w:type="character" w:customStyle="1" w:styleId="WW8Num8z2">
    <w:name w:val="WW8Num8z2"/>
    <w:rsid w:val="00B548E9"/>
    <w:rPr>
      <w:rFonts w:ascii="Wingdings" w:hAnsi="Wingdings"/>
    </w:rPr>
  </w:style>
  <w:style w:type="character" w:customStyle="1" w:styleId="WW8Num9z0">
    <w:name w:val="WW8Num9z0"/>
    <w:rsid w:val="00B548E9"/>
    <w:rPr>
      <w:rFonts w:ascii="Symbol" w:hAnsi="Symbol"/>
    </w:rPr>
  </w:style>
  <w:style w:type="character" w:customStyle="1" w:styleId="WW8Num9z1">
    <w:name w:val="WW8Num9z1"/>
    <w:rsid w:val="00B548E9"/>
    <w:rPr>
      <w:rFonts w:ascii="Courier New" w:hAnsi="Courier New" w:cs="Courier New"/>
    </w:rPr>
  </w:style>
  <w:style w:type="character" w:customStyle="1" w:styleId="WW8Num9z2">
    <w:name w:val="WW8Num9z2"/>
    <w:rsid w:val="00B548E9"/>
    <w:rPr>
      <w:rFonts w:ascii="Wingdings" w:hAnsi="Wingdings"/>
    </w:rPr>
  </w:style>
  <w:style w:type="character" w:customStyle="1" w:styleId="WW8Num10z1">
    <w:name w:val="WW8Num10z1"/>
    <w:rsid w:val="00B548E9"/>
    <w:rPr>
      <w:rFonts w:ascii="Symbol" w:hAnsi="Symbol"/>
    </w:rPr>
  </w:style>
  <w:style w:type="character" w:customStyle="1" w:styleId="WW8Num11z0">
    <w:name w:val="WW8Num11z0"/>
    <w:rsid w:val="00B548E9"/>
    <w:rPr>
      <w:rFonts w:ascii="Symbol" w:hAnsi="Symbol"/>
    </w:rPr>
  </w:style>
  <w:style w:type="character" w:customStyle="1" w:styleId="WW8Num11z1">
    <w:name w:val="WW8Num11z1"/>
    <w:rsid w:val="00B548E9"/>
    <w:rPr>
      <w:rFonts w:ascii="Symbol" w:hAnsi="Symbol"/>
      <w:color w:val="auto"/>
    </w:rPr>
  </w:style>
  <w:style w:type="character" w:customStyle="1" w:styleId="WW8Num11z2">
    <w:name w:val="WW8Num11z2"/>
    <w:rsid w:val="00B548E9"/>
    <w:rPr>
      <w:rFonts w:ascii="Wingdings" w:hAnsi="Wingdings"/>
    </w:rPr>
  </w:style>
  <w:style w:type="character" w:customStyle="1" w:styleId="WW8Num11z4">
    <w:name w:val="WW8Num11z4"/>
    <w:rsid w:val="00B548E9"/>
    <w:rPr>
      <w:rFonts w:ascii="Courier New" w:hAnsi="Courier New" w:cs="Courier New"/>
    </w:rPr>
  </w:style>
  <w:style w:type="character" w:customStyle="1" w:styleId="WW8Num12z0">
    <w:name w:val="WW8Num12z0"/>
    <w:rsid w:val="00B548E9"/>
    <w:rPr>
      <w:rFonts w:ascii="Symbol" w:hAnsi="Symbol"/>
    </w:rPr>
  </w:style>
  <w:style w:type="character" w:customStyle="1" w:styleId="WW8Num12z1">
    <w:name w:val="WW8Num12z1"/>
    <w:rsid w:val="00B548E9"/>
    <w:rPr>
      <w:rFonts w:ascii="Courier New" w:hAnsi="Courier New" w:cs="Courier New"/>
    </w:rPr>
  </w:style>
  <w:style w:type="character" w:customStyle="1" w:styleId="WW8Num12z2">
    <w:name w:val="WW8Num12z2"/>
    <w:rsid w:val="00B548E9"/>
    <w:rPr>
      <w:rFonts w:ascii="Wingdings" w:hAnsi="Wingdings"/>
    </w:rPr>
  </w:style>
  <w:style w:type="character" w:customStyle="1" w:styleId="WW8Num13z0">
    <w:name w:val="WW8Num13z0"/>
    <w:rsid w:val="00B548E9"/>
    <w:rPr>
      <w:rFonts w:ascii="Symbol" w:hAnsi="Symbol"/>
    </w:rPr>
  </w:style>
  <w:style w:type="character" w:customStyle="1" w:styleId="WW8Num13z1">
    <w:name w:val="WW8Num13z1"/>
    <w:rsid w:val="00B548E9"/>
    <w:rPr>
      <w:rFonts w:ascii="Courier New" w:hAnsi="Courier New" w:cs="Courier New"/>
    </w:rPr>
  </w:style>
  <w:style w:type="character" w:customStyle="1" w:styleId="WW8Num13z2">
    <w:name w:val="WW8Num13z2"/>
    <w:rsid w:val="00B548E9"/>
    <w:rPr>
      <w:rFonts w:ascii="Wingdings" w:hAnsi="Wingdings"/>
    </w:rPr>
  </w:style>
  <w:style w:type="character" w:customStyle="1" w:styleId="WW8Num16z0">
    <w:name w:val="WW8Num16z0"/>
    <w:rsid w:val="00B548E9"/>
    <w:rPr>
      <w:rFonts w:ascii="Symbol" w:hAnsi="Symbol"/>
    </w:rPr>
  </w:style>
  <w:style w:type="character" w:customStyle="1" w:styleId="WW8Num16z1">
    <w:name w:val="WW8Num16z1"/>
    <w:rsid w:val="00B548E9"/>
    <w:rPr>
      <w:rFonts w:ascii="Courier New" w:hAnsi="Courier New" w:cs="Courier New"/>
    </w:rPr>
  </w:style>
  <w:style w:type="character" w:customStyle="1" w:styleId="WW8Num16z2">
    <w:name w:val="WW8Num16z2"/>
    <w:rsid w:val="00B548E9"/>
    <w:rPr>
      <w:rFonts w:ascii="Wingdings" w:hAnsi="Wingdings"/>
    </w:rPr>
  </w:style>
  <w:style w:type="character" w:customStyle="1" w:styleId="WW8Num17z0">
    <w:name w:val="WW8Num17z0"/>
    <w:rsid w:val="00B548E9"/>
    <w:rPr>
      <w:rFonts w:ascii="Symbol" w:hAnsi="Symbol"/>
    </w:rPr>
  </w:style>
  <w:style w:type="character" w:customStyle="1" w:styleId="WW8Num17z1">
    <w:name w:val="WW8Num17z1"/>
    <w:rsid w:val="00B548E9"/>
    <w:rPr>
      <w:rFonts w:ascii="Courier New" w:hAnsi="Courier New" w:cs="Courier New"/>
    </w:rPr>
  </w:style>
  <w:style w:type="character" w:customStyle="1" w:styleId="WW8Num17z2">
    <w:name w:val="WW8Num17z2"/>
    <w:rsid w:val="00B548E9"/>
    <w:rPr>
      <w:rFonts w:ascii="Wingdings" w:hAnsi="Wingdings"/>
    </w:rPr>
  </w:style>
  <w:style w:type="character" w:customStyle="1" w:styleId="WW8Num19z0">
    <w:name w:val="WW8Num19z0"/>
    <w:rsid w:val="00B548E9"/>
    <w:rPr>
      <w:rFonts w:ascii="Symbol" w:hAnsi="Symbol"/>
    </w:rPr>
  </w:style>
  <w:style w:type="character" w:customStyle="1" w:styleId="WW8Num19z1">
    <w:name w:val="WW8Num19z1"/>
    <w:rsid w:val="00B548E9"/>
    <w:rPr>
      <w:rFonts w:ascii="Courier New" w:hAnsi="Courier New" w:cs="Courier New"/>
    </w:rPr>
  </w:style>
  <w:style w:type="character" w:customStyle="1" w:styleId="WW8Num19z2">
    <w:name w:val="WW8Num19z2"/>
    <w:rsid w:val="00B548E9"/>
    <w:rPr>
      <w:rFonts w:ascii="Wingdings" w:hAnsi="Wingdings"/>
    </w:rPr>
  </w:style>
  <w:style w:type="character" w:customStyle="1" w:styleId="WW8Num20z0">
    <w:name w:val="WW8Num20z0"/>
    <w:rsid w:val="00B548E9"/>
    <w:rPr>
      <w:rFonts w:ascii="Symbol" w:hAnsi="Symbol"/>
    </w:rPr>
  </w:style>
  <w:style w:type="character" w:customStyle="1" w:styleId="WW8Num20z1">
    <w:name w:val="WW8Num20z1"/>
    <w:rsid w:val="00B548E9"/>
    <w:rPr>
      <w:rFonts w:ascii="Courier New" w:hAnsi="Courier New" w:cs="Courier New"/>
    </w:rPr>
  </w:style>
  <w:style w:type="character" w:customStyle="1" w:styleId="WW8Num20z2">
    <w:name w:val="WW8Num20z2"/>
    <w:rsid w:val="00B548E9"/>
    <w:rPr>
      <w:rFonts w:ascii="Wingdings" w:hAnsi="Wingdings"/>
    </w:rPr>
  </w:style>
  <w:style w:type="character" w:customStyle="1" w:styleId="WW8Num21z0">
    <w:name w:val="WW8Num21z0"/>
    <w:rsid w:val="00B548E9"/>
    <w:rPr>
      <w:rFonts w:ascii="Symbol" w:hAnsi="Symbol"/>
    </w:rPr>
  </w:style>
  <w:style w:type="character" w:customStyle="1" w:styleId="WW8Num21z1">
    <w:name w:val="WW8Num21z1"/>
    <w:rsid w:val="00B548E9"/>
    <w:rPr>
      <w:rFonts w:ascii="Courier New" w:hAnsi="Courier New" w:cs="Courier New"/>
    </w:rPr>
  </w:style>
  <w:style w:type="character" w:customStyle="1" w:styleId="WW8Num21z2">
    <w:name w:val="WW8Num21z2"/>
    <w:rsid w:val="00B548E9"/>
    <w:rPr>
      <w:rFonts w:ascii="Wingdings" w:hAnsi="Wingdings"/>
    </w:rPr>
  </w:style>
  <w:style w:type="character" w:customStyle="1" w:styleId="WW8Num22z0">
    <w:name w:val="WW8Num22z0"/>
    <w:rsid w:val="00B548E9"/>
    <w:rPr>
      <w:rFonts w:ascii="Symbol" w:hAnsi="Symbol"/>
    </w:rPr>
  </w:style>
  <w:style w:type="character" w:customStyle="1" w:styleId="WW8Num22z1">
    <w:name w:val="WW8Num22z1"/>
    <w:rsid w:val="00B548E9"/>
    <w:rPr>
      <w:rFonts w:ascii="Courier New" w:hAnsi="Courier New" w:cs="Courier New"/>
    </w:rPr>
  </w:style>
  <w:style w:type="character" w:customStyle="1" w:styleId="WW8Num22z2">
    <w:name w:val="WW8Num22z2"/>
    <w:rsid w:val="00B548E9"/>
    <w:rPr>
      <w:rFonts w:ascii="Wingdings" w:hAnsi="Wingdings"/>
    </w:rPr>
  </w:style>
  <w:style w:type="character" w:customStyle="1" w:styleId="WW8Num23z0">
    <w:name w:val="WW8Num23z0"/>
    <w:rsid w:val="00B548E9"/>
    <w:rPr>
      <w:rFonts w:ascii="Symbol" w:hAnsi="Symbol"/>
    </w:rPr>
  </w:style>
  <w:style w:type="character" w:customStyle="1" w:styleId="WW8Num23z1">
    <w:name w:val="WW8Num23z1"/>
    <w:rsid w:val="00B548E9"/>
    <w:rPr>
      <w:rFonts w:ascii="Courier New" w:hAnsi="Courier New" w:cs="Courier New"/>
    </w:rPr>
  </w:style>
  <w:style w:type="character" w:customStyle="1" w:styleId="WW8Num23z2">
    <w:name w:val="WW8Num23z2"/>
    <w:rsid w:val="00B548E9"/>
    <w:rPr>
      <w:rFonts w:ascii="Wingdings" w:hAnsi="Wingdings"/>
    </w:rPr>
  </w:style>
  <w:style w:type="character" w:customStyle="1" w:styleId="WW8Num24z0">
    <w:name w:val="WW8Num24z0"/>
    <w:rsid w:val="00B548E9"/>
    <w:rPr>
      <w:color w:val="auto"/>
    </w:rPr>
  </w:style>
  <w:style w:type="character" w:customStyle="1" w:styleId="WW8Num24z1">
    <w:name w:val="WW8Num24z1"/>
    <w:rsid w:val="00B548E9"/>
    <w:rPr>
      <w:rFonts w:ascii="Courier New" w:hAnsi="Courier New" w:cs="Courier New"/>
    </w:rPr>
  </w:style>
  <w:style w:type="character" w:customStyle="1" w:styleId="WW8Num24z2">
    <w:name w:val="WW8Num24z2"/>
    <w:rsid w:val="00B548E9"/>
    <w:rPr>
      <w:rFonts w:ascii="Wingdings" w:hAnsi="Wingdings"/>
    </w:rPr>
  </w:style>
  <w:style w:type="character" w:customStyle="1" w:styleId="WW8Num24z3">
    <w:name w:val="WW8Num24z3"/>
    <w:rsid w:val="00B548E9"/>
    <w:rPr>
      <w:rFonts w:ascii="Symbol" w:hAnsi="Symbol"/>
    </w:rPr>
  </w:style>
  <w:style w:type="character" w:customStyle="1" w:styleId="WW8Num25z0">
    <w:name w:val="WW8Num25z0"/>
    <w:rsid w:val="00B548E9"/>
    <w:rPr>
      <w:rFonts w:ascii="Symbol" w:hAnsi="Symbol"/>
    </w:rPr>
  </w:style>
  <w:style w:type="character" w:customStyle="1" w:styleId="WW8Num25z1">
    <w:name w:val="WW8Num25z1"/>
    <w:rsid w:val="00B548E9"/>
    <w:rPr>
      <w:rFonts w:ascii="Courier New" w:hAnsi="Courier New" w:cs="Courier New"/>
    </w:rPr>
  </w:style>
  <w:style w:type="character" w:customStyle="1" w:styleId="WW8Num25z2">
    <w:name w:val="WW8Num25z2"/>
    <w:rsid w:val="00B548E9"/>
    <w:rPr>
      <w:rFonts w:ascii="Wingdings" w:hAnsi="Wingdings"/>
    </w:rPr>
  </w:style>
  <w:style w:type="character" w:customStyle="1" w:styleId="WW8Num26z0">
    <w:name w:val="WW8Num26z0"/>
    <w:rsid w:val="00B548E9"/>
    <w:rPr>
      <w:rFonts w:ascii="Symbol" w:hAnsi="Symbol"/>
    </w:rPr>
  </w:style>
  <w:style w:type="character" w:customStyle="1" w:styleId="WW8Num26z1">
    <w:name w:val="WW8Num26z1"/>
    <w:rsid w:val="00B548E9"/>
    <w:rPr>
      <w:rFonts w:ascii="Courier New" w:hAnsi="Courier New" w:cs="Courier New"/>
    </w:rPr>
  </w:style>
  <w:style w:type="character" w:customStyle="1" w:styleId="WW8Num26z2">
    <w:name w:val="WW8Num26z2"/>
    <w:rsid w:val="00B548E9"/>
    <w:rPr>
      <w:rFonts w:ascii="Wingdings" w:hAnsi="Wingdings"/>
    </w:rPr>
  </w:style>
  <w:style w:type="character" w:customStyle="1" w:styleId="WW8Num27z0">
    <w:name w:val="WW8Num27z0"/>
    <w:rsid w:val="00B548E9"/>
    <w:rPr>
      <w:rFonts w:ascii="Symbol" w:hAnsi="Symbol"/>
    </w:rPr>
  </w:style>
  <w:style w:type="character" w:customStyle="1" w:styleId="WW8Num27z1">
    <w:name w:val="WW8Num27z1"/>
    <w:rsid w:val="00B548E9"/>
    <w:rPr>
      <w:rFonts w:ascii="Courier New" w:hAnsi="Courier New" w:cs="Courier New"/>
    </w:rPr>
  </w:style>
  <w:style w:type="character" w:customStyle="1" w:styleId="WW8Num27z2">
    <w:name w:val="WW8Num27z2"/>
    <w:rsid w:val="00B548E9"/>
    <w:rPr>
      <w:rFonts w:ascii="Wingdings" w:hAnsi="Wingdings"/>
    </w:rPr>
  </w:style>
  <w:style w:type="character" w:customStyle="1" w:styleId="WW8Num28z0">
    <w:name w:val="WW8Num28z0"/>
    <w:rsid w:val="00B548E9"/>
    <w:rPr>
      <w:rFonts w:ascii="Symbol" w:hAnsi="Symbol"/>
    </w:rPr>
  </w:style>
  <w:style w:type="character" w:customStyle="1" w:styleId="WW8Num28z1">
    <w:name w:val="WW8Num28z1"/>
    <w:rsid w:val="00B548E9"/>
    <w:rPr>
      <w:rFonts w:ascii="Courier New" w:hAnsi="Courier New" w:cs="Courier New"/>
    </w:rPr>
  </w:style>
  <w:style w:type="character" w:customStyle="1" w:styleId="WW8Num28z2">
    <w:name w:val="WW8Num28z2"/>
    <w:rsid w:val="00B548E9"/>
    <w:rPr>
      <w:rFonts w:ascii="Wingdings" w:hAnsi="Wingdings"/>
    </w:rPr>
  </w:style>
  <w:style w:type="character" w:customStyle="1" w:styleId="WW8Num29z0">
    <w:name w:val="WW8Num29z0"/>
    <w:rsid w:val="00B548E9"/>
    <w:rPr>
      <w:rFonts w:ascii="Symbol" w:hAnsi="Symbol"/>
    </w:rPr>
  </w:style>
  <w:style w:type="character" w:customStyle="1" w:styleId="WW8Num29z1">
    <w:name w:val="WW8Num29z1"/>
    <w:rsid w:val="00B548E9"/>
    <w:rPr>
      <w:rFonts w:ascii="Courier New" w:hAnsi="Courier New" w:cs="Courier New"/>
    </w:rPr>
  </w:style>
  <w:style w:type="character" w:customStyle="1" w:styleId="WW8Num29z2">
    <w:name w:val="WW8Num29z2"/>
    <w:rsid w:val="00B548E9"/>
    <w:rPr>
      <w:rFonts w:ascii="Wingdings" w:hAnsi="Wingdings"/>
    </w:rPr>
  </w:style>
  <w:style w:type="character" w:customStyle="1" w:styleId="WW8Num30z0">
    <w:name w:val="WW8Num30z0"/>
    <w:rsid w:val="00B548E9"/>
    <w:rPr>
      <w:rFonts w:ascii="Symbol" w:hAnsi="Symbol"/>
    </w:rPr>
  </w:style>
  <w:style w:type="character" w:customStyle="1" w:styleId="WW8Num30z1">
    <w:name w:val="WW8Num30z1"/>
    <w:rsid w:val="00B548E9"/>
    <w:rPr>
      <w:rFonts w:ascii="Courier New" w:hAnsi="Courier New" w:cs="Courier New"/>
    </w:rPr>
  </w:style>
  <w:style w:type="character" w:customStyle="1" w:styleId="WW8Num30z2">
    <w:name w:val="WW8Num30z2"/>
    <w:rsid w:val="00B548E9"/>
    <w:rPr>
      <w:rFonts w:ascii="Wingdings" w:hAnsi="Wingdings"/>
    </w:rPr>
  </w:style>
  <w:style w:type="character" w:customStyle="1" w:styleId="WW8Num31z0">
    <w:name w:val="WW8Num31z0"/>
    <w:rsid w:val="00B548E9"/>
    <w:rPr>
      <w:rFonts w:cs="Times New Roman"/>
    </w:rPr>
  </w:style>
  <w:style w:type="character" w:customStyle="1" w:styleId="WW8Num32z0">
    <w:name w:val="WW8Num32z0"/>
    <w:rsid w:val="00B548E9"/>
    <w:rPr>
      <w:rFonts w:ascii="Symbol" w:hAnsi="Symbol"/>
    </w:rPr>
  </w:style>
  <w:style w:type="character" w:customStyle="1" w:styleId="WW8Num32z1">
    <w:name w:val="WW8Num32z1"/>
    <w:rsid w:val="00B548E9"/>
    <w:rPr>
      <w:rFonts w:ascii="Courier New" w:hAnsi="Courier New" w:cs="Courier New"/>
    </w:rPr>
  </w:style>
  <w:style w:type="character" w:customStyle="1" w:styleId="WW8Num32z2">
    <w:name w:val="WW8Num32z2"/>
    <w:rsid w:val="00B548E9"/>
    <w:rPr>
      <w:rFonts w:ascii="Wingdings" w:hAnsi="Wingdings"/>
    </w:rPr>
  </w:style>
  <w:style w:type="character" w:customStyle="1" w:styleId="WW8Num34z0">
    <w:name w:val="WW8Num34z0"/>
    <w:rsid w:val="00B548E9"/>
    <w:rPr>
      <w:rFonts w:ascii="Symbol" w:hAnsi="Symbol"/>
    </w:rPr>
  </w:style>
  <w:style w:type="character" w:customStyle="1" w:styleId="WW8Num34z1">
    <w:name w:val="WW8Num34z1"/>
    <w:rsid w:val="00B548E9"/>
    <w:rPr>
      <w:rFonts w:ascii="Courier New" w:hAnsi="Courier New" w:cs="Courier New"/>
    </w:rPr>
  </w:style>
  <w:style w:type="character" w:customStyle="1" w:styleId="WW8Num34z2">
    <w:name w:val="WW8Num34z2"/>
    <w:rsid w:val="00B548E9"/>
    <w:rPr>
      <w:rFonts w:ascii="Wingdings" w:hAnsi="Wingdings"/>
    </w:rPr>
  </w:style>
  <w:style w:type="character" w:customStyle="1" w:styleId="WW8Num35z0">
    <w:name w:val="WW8Num35z0"/>
    <w:rsid w:val="00B548E9"/>
    <w:rPr>
      <w:rFonts w:ascii="Symbol" w:hAnsi="Symbol"/>
    </w:rPr>
  </w:style>
  <w:style w:type="character" w:customStyle="1" w:styleId="WW8Num35z1">
    <w:name w:val="WW8Num35z1"/>
    <w:rsid w:val="00B548E9"/>
    <w:rPr>
      <w:rFonts w:ascii="Courier New" w:hAnsi="Courier New" w:cs="Courier New"/>
    </w:rPr>
  </w:style>
  <w:style w:type="character" w:customStyle="1" w:styleId="WW8Num35z2">
    <w:name w:val="WW8Num35z2"/>
    <w:rsid w:val="00B548E9"/>
    <w:rPr>
      <w:rFonts w:ascii="Wingdings" w:hAnsi="Wingdings"/>
    </w:rPr>
  </w:style>
  <w:style w:type="character" w:customStyle="1" w:styleId="WW8Num36z0">
    <w:name w:val="WW8Num36z0"/>
    <w:rsid w:val="00B548E9"/>
    <w:rPr>
      <w:rFonts w:ascii="Symbol" w:hAnsi="Symbol"/>
    </w:rPr>
  </w:style>
  <w:style w:type="character" w:customStyle="1" w:styleId="WW8Num36z1">
    <w:name w:val="WW8Num36z1"/>
    <w:rsid w:val="00B548E9"/>
    <w:rPr>
      <w:rFonts w:ascii="Courier New" w:hAnsi="Courier New" w:cs="Courier New"/>
    </w:rPr>
  </w:style>
  <w:style w:type="character" w:customStyle="1" w:styleId="WW8Num36z2">
    <w:name w:val="WW8Num36z2"/>
    <w:rsid w:val="00B548E9"/>
    <w:rPr>
      <w:rFonts w:ascii="Wingdings" w:hAnsi="Wingdings"/>
    </w:rPr>
  </w:style>
  <w:style w:type="character" w:customStyle="1" w:styleId="WW8Num37z0">
    <w:name w:val="WW8Num37z0"/>
    <w:rsid w:val="00B548E9"/>
    <w:rPr>
      <w:rFonts w:ascii="Symbol" w:hAnsi="Symbol"/>
    </w:rPr>
  </w:style>
  <w:style w:type="character" w:customStyle="1" w:styleId="WW8Num37z1">
    <w:name w:val="WW8Num37z1"/>
    <w:rsid w:val="00B548E9"/>
    <w:rPr>
      <w:rFonts w:ascii="Courier New" w:hAnsi="Courier New" w:cs="Courier New"/>
    </w:rPr>
  </w:style>
  <w:style w:type="character" w:customStyle="1" w:styleId="WW8Num37z2">
    <w:name w:val="WW8Num37z2"/>
    <w:rsid w:val="00B548E9"/>
    <w:rPr>
      <w:rFonts w:ascii="Wingdings" w:hAnsi="Wingdings"/>
    </w:rPr>
  </w:style>
  <w:style w:type="character" w:customStyle="1" w:styleId="WW8Num38z0">
    <w:name w:val="WW8Num38z0"/>
    <w:rsid w:val="00B548E9"/>
    <w:rPr>
      <w:rFonts w:ascii="Symbol" w:hAnsi="Symbol"/>
    </w:rPr>
  </w:style>
  <w:style w:type="character" w:customStyle="1" w:styleId="WW8Num38z1">
    <w:name w:val="WW8Num38z1"/>
    <w:rsid w:val="00B548E9"/>
    <w:rPr>
      <w:rFonts w:ascii="Courier New" w:hAnsi="Courier New" w:cs="Courier New"/>
    </w:rPr>
  </w:style>
  <w:style w:type="character" w:customStyle="1" w:styleId="WW8Num38z2">
    <w:name w:val="WW8Num38z2"/>
    <w:rsid w:val="00B548E9"/>
    <w:rPr>
      <w:rFonts w:ascii="Wingdings" w:hAnsi="Wingdings"/>
    </w:rPr>
  </w:style>
  <w:style w:type="character" w:customStyle="1" w:styleId="WW8Num39z0">
    <w:name w:val="WW8Num39z0"/>
    <w:rsid w:val="00B548E9"/>
    <w:rPr>
      <w:rFonts w:ascii="Symbol" w:hAnsi="Symbol"/>
    </w:rPr>
  </w:style>
  <w:style w:type="character" w:customStyle="1" w:styleId="WW8Num39z1">
    <w:name w:val="WW8Num39z1"/>
    <w:rsid w:val="00B548E9"/>
    <w:rPr>
      <w:rFonts w:ascii="Courier New" w:hAnsi="Courier New" w:cs="Courier New"/>
    </w:rPr>
  </w:style>
  <w:style w:type="character" w:customStyle="1" w:styleId="WW8Num39z2">
    <w:name w:val="WW8Num39z2"/>
    <w:rsid w:val="00B548E9"/>
    <w:rPr>
      <w:rFonts w:ascii="Wingdings" w:hAnsi="Wingdings"/>
    </w:rPr>
  </w:style>
  <w:style w:type="character" w:customStyle="1" w:styleId="WW8Num40z0">
    <w:name w:val="WW8Num40z0"/>
    <w:rsid w:val="00B548E9"/>
    <w:rPr>
      <w:rFonts w:ascii="Symbol" w:hAnsi="Symbol"/>
    </w:rPr>
  </w:style>
  <w:style w:type="character" w:customStyle="1" w:styleId="WW8Num40z1">
    <w:name w:val="WW8Num40z1"/>
    <w:rsid w:val="00B548E9"/>
    <w:rPr>
      <w:rFonts w:ascii="Courier New" w:hAnsi="Courier New" w:cs="Courier New"/>
    </w:rPr>
  </w:style>
  <w:style w:type="character" w:customStyle="1" w:styleId="WW8Num40z2">
    <w:name w:val="WW8Num40z2"/>
    <w:rsid w:val="00B548E9"/>
    <w:rPr>
      <w:rFonts w:ascii="Wingdings" w:hAnsi="Wingdings"/>
    </w:rPr>
  </w:style>
  <w:style w:type="character" w:customStyle="1" w:styleId="WW8Num41z0">
    <w:name w:val="WW8Num41z0"/>
    <w:rsid w:val="00B548E9"/>
    <w:rPr>
      <w:rFonts w:ascii="Symbol" w:hAnsi="Symbol"/>
    </w:rPr>
  </w:style>
  <w:style w:type="character" w:customStyle="1" w:styleId="WW8Num41z2">
    <w:name w:val="WW8Num41z2"/>
    <w:rsid w:val="00B548E9"/>
    <w:rPr>
      <w:rFonts w:ascii="Wingdings" w:eastAsia="Times New Roman" w:hAnsi="Wingdings" w:cs="Times New Roman"/>
    </w:rPr>
  </w:style>
  <w:style w:type="character" w:customStyle="1" w:styleId="WW8Num41z4">
    <w:name w:val="WW8Num41z4"/>
    <w:rsid w:val="00B548E9"/>
    <w:rPr>
      <w:rFonts w:ascii="Courier New" w:hAnsi="Courier New" w:cs="Courier New"/>
    </w:rPr>
  </w:style>
  <w:style w:type="character" w:customStyle="1" w:styleId="WW8Num41z5">
    <w:name w:val="WW8Num41z5"/>
    <w:rsid w:val="00B548E9"/>
    <w:rPr>
      <w:rFonts w:ascii="Wingdings" w:hAnsi="Wingdings"/>
    </w:rPr>
  </w:style>
  <w:style w:type="character" w:customStyle="1" w:styleId="WW8Num42z0">
    <w:name w:val="WW8Num42z0"/>
    <w:rsid w:val="00B548E9"/>
    <w:rPr>
      <w:rFonts w:ascii="Symbol" w:hAnsi="Symbol"/>
    </w:rPr>
  </w:style>
  <w:style w:type="character" w:customStyle="1" w:styleId="WW8Num42z1">
    <w:name w:val="WW8Num42z1"/>
    <w:rsid w:val="00B548E9"/>
    <w:rPr>
      <w:rFonts w:ascii="Courier New" w:hAnsi="Courier New" w:cs="Courier New"/>
    </w:rPr>
  </w:style>
  <w:style w:type="character" w:customStyle="1" w:styleId="WW8Num42z2">
    <w:name w:val="WW8Num42z2"/>
    <w:rsid w:val="00B548E9"/>
    <w:rPr>
      <w:rFonts w:ascii="Wingdings" w:hAnsi="Wingdings"/>
    </w:rPr>
  </w:style>
  <w:style w:type="character" w:customStyle="1" w:styleId="WW8Num43z0">
    <w:name w:val="WW8Num43z0"/>
    <w:rsid w:val="00B548E9"/>
    <w:rPr>
      <w:rFonts w:ascii="Symbol" w:hAnsi="Symbol"/>
    </w:rPr>
  </w:style>
  <w:style w:type="character" w:customStyle="1" w:styleId="WW8Num43z1">
    <w:name w:val="WW8Num43z1"/>
    <w:rsid w:val="00B548E9"/>
    <w:rPr>
      <w:rFonts w:ascii="Courier New" w:hAnsi="Courier New" w:cs="Courier New"/>
    </w:rPr>
  </w:style>
  <w:style w:type="character" w:customStyle="1" w:styleId="WW8Num43z2">
    <w:name w:val="WW8Num43z2"/>
    <w:rsid w:val="00B548E9"/>
    <w:rPr>
      <w:rFonts w:ascii="Wingdings" w:hAnsi="Wingdings"/>
    </w:rPr>
  </w:style>
  <w:style w:type="character" w:customStyle="1" w:styleId="WW8Num44z0">
    <w:name w:val="WW8Num44z0"/>
    <w:rsid w:val="00B548E9"/>
    <w:rPr>
      <w:rFonts w:ascii="Symbol" w:hAnsi="Symbol"/>
    </w:rPr>
  </w:style>
  <w:style w:type="character" w:customStyle="1" w:styleId="WW8Num44z1">
    <w:name w:val="WW8Num44z1"/>
    <w:rsid w:val="00B548E9"/>
    <w:rPr>
      <w:rFonts w:ascii="Courier New" w:hAnsi="Courier New" w:cs="Courier New"/>
    </w:rPr>
  </w:style>
  <w:style w:type="character" w:customStyle="1" w:styleId="WW8Num44z2">
    <w:name w:val="WW8Num44z2"/>
    <w:rsid w:val="00B548E9"/>
    <w:rPr>
      <w:rFonts w:ascii="Wingdings" w:hAnsi="Wingdings"/>
    </w:rPr>
  </w:style>
  <w:style w:type="character" w:customStyle="1" w:styleId="WW8Num45z0">
    <w:name w:val="WW8Num45z0"/>
    <w:rsid w:val="00B548E9"/>
    <w:rPr>
      <w:rFonts w:ascii="Symbol" w:hAnsi="Symbol"/>
    </w:rPr>
  </w:style>
  <w:style w:type="character" w:customStyle="1" w:styleId="WW8Num45z1">
    <w:name w:val="WW8Num45z1"/>
    <w:rsid w:val="00B548E9"/>
    <w:rPr>
      <w:rFonts w:ascii="Courier New" w:hAnsi="Courier New" w:cs="Courier New"/>
    </w:rPr>
  </w:style>
  <w:style w:type="character" w:customStyle="1" w:styleId="WW8Num45z2">
    <w:name w:val="WW8Num45z2"/>
    <w:rsid w:val="00B548E9"/>
    <w:rPr>
      <w:rFonts w:ascii="Wingdings" w:hAnsi="Wingdings"/>
    </w:rPr>
  </w:style>
  <w:style w:type="character" w:customStyle="1" w:styleId="WW8Num46z0">
    <w:name w:val="WW8Num46z0"/>
    <w:rsid w:val="00B548E9"/>
    <w:rPr>
      <w:rFonts w:ascii="Symbol" w:hAnsi="Symbol"/>
    </w:rPr>
  </w:style>
  <w:style w:type="character" w:customStyle="1" w:styleId="WW8Num46z1">
    <w:name w:val="WW8Num46z1"/>
    <w:rsid w:val="00B548E9"/>
    <w:rPr>
      <w:rFonts w:ascii="Courier New" w:hAnsi="Courier New" w:cs="Courier New"/>
    </w:rPr>
  </w:style>
  <w:style w:type="character" w:customStyle="1" w:styleId="WW8Num46z2">
    <w:name w:val="WW8Num46z2"/>
    <w:rsid w:val="00B548E9"/>
    <w:rPr>
      <w:rFonts w:ascii="Wingdings" w:hAnsi="Wingdings"/>
    </w:rPr>
  </w:style>
  <w:style w:type="character" w:customStyle="1" w:styleId="WW8Num47z0">
    <w:name w:val="WW8Num47z0"/>
    <w:rsid w:val="00B548E9"/>
    <w:rPr>
      <w:rFonts w:ascii="Symbol" w:hAnsi="Symbol"/>
    </w:rPr>
  </w:style>
  <w:style w:type="character" w:customStyle="1" w:styleId="WW8Num47z1">
    <w:name w:val="WW8Num47z1"/>
    <w:rsid w:val="00B548E9"/>
    <w:rPr>
      <w:rFonts w:ascii="Courier New" w:hAnsi="Courier New" w:cs="Courier New"/>
    </w:rPr>
  </w:style>
  <w:style w:type="character" w:customStyle="1" w:styleId="WW8Num47z2">
    <w:name w:val="WW8Num47z2"/>
    <w:rsid w:val="00B548E9"/>
    <w:rPr>
      <w:rFonts w:ascii="Wingdings" w:hAnsi="Wingdings"/>
    </w:rPr>
  </w:style>
  <w:style w:type="character" w:customStyle="1" w:styleId="WW8Num48z0">
    <w:name w:val="WW8Num48z0"/>
    <w:rsid w:val="00B548E9"/>
    <w:rPr>
      <w:rFonts w:ascii="Symbol" w:hAnsi="Symbol"/>
    </w:rPr>
  </w:style>
  <w:style w:type="character" w:customStyle="1" w:styleId="WW8Num48z1">
    <w:name w:val="WW8Num48z1"/>
    <w:rsid w:val="00B548E9"/>
    <w:rPr>
      <w:rFonts w:ascii="Courier New" w:hAnsi="Courier New" w:cs="Courier New"/>
    </w:rPr>
  </w:style>
  <w:style w:type="character" w:customStyle="1" w:styleId="WW8Num48z2">
    <w:name w:val="WW8Num48z2"/>
    <w:rsid w:val="00B548E9"/>
    <w:rPr>
      <w:rFonts w:ascii="Wingdings" w:hAnsi="Wingdings"/>
    </w:rPr>
  </w:style>
  <w:style w:type="character" w:customStyle="1" w:styleId="WW8Num49z0">
    <w:name w:val="WW8Num49z0"/>
    <w:rsid w:val="00B548E9"/>
    <w:rPr>
      <w:rFonts w:ascii="Symbol" w:hAnsi="Symbol"/>
    </w:rPr>
  </w:style>
  <w:style w:type="character" w:customStyle="1" w:styleId="WW8Num49z1">
    <w:name w:val="WW8Num49z1"/>
    <w:rsid w:val="00B548E9"/>
    <w:rPr>
      <w:rFonts w:ascii="Courier New" w:hAnsi="Courier New" w:cs="Courier New"/>
    </w:rPr>
  </w:style>
  <w:style w:type="character" w:customStyle="1" w:styleId="WW8Num49z2">
    <w:name w:val="WW8Num49z2"/>
    <w:rsid w:val="00B548E9"/>
    <w:rPr>
      <w:rFonts w:ascii="Wingdings" w:hAnsi="Wingdings"/>
    </w:rPr>
  </w:style>
  <w:style w:type="character" w:customStyle="1" w:styleId="WW8Num50z0">
    <w:name w:val="WW8Num50z0"/>
    <w:rsid w:val="00B548E9"/>
    <w:rPr>
      <w:rFonts w:ascii="Symbol" w:hAnsi="Symbol"/>
    </w:rPr>
  </w:style>
  <w:style w:type="character" w:customStyle="1" w:styleId="WW8Num50z1">
    <w:name w:val="WW8Num50z1"/>
    <w:rsid w:val="00B548E9"/>
    <w:rPr>
      <w:rFonts w:ascii="Courier New" w:hAnsi="Courier New" w:cs="Courier New"/>
    </w:rPr>
  </w:style>
  <w:style w:type="character" w:customStyle="1" w:styleId="WW8Num50z2">
    <w:name w:val="WW8Num50z2"/>
    <w:rsid w:val="00B548E9"/>
    <w:rPr>
      <w:rFonts w:ascii="Wingdings" w:hAnsi="Wingdings"/>
    </w:rPr>
  </w:style>
  <w:style w:type="character" w:customStyle="1" w:styleId="1">
    <w:name w:val="Основной шрифт абзаца1"/>
    <w:rsid w:val="00B548E9"/>
  </w:style>
  <w:style w:type="paragraph" w:customStyle="1" w:styleId="a5">
    <w:name w:val="Заголовок"/>
    <w:basedOn w:val="a"/>
    <w:next w:val="a6"/>
    <w:rsid w:val="00B548E9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6">
    <w:name w:val="Body Text"/>
    <w:basedOn w:val="a"/>
    <w:link w:val="10"/>
    <w:uiPriority w:val="99"/>
    <w:rsid w:val="00B548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7">
    <w:name w:val="Основной текст Знак"/>
    <w:basedOn w:val="a0"/>
    <w:uiPriority w:val="99"/>
    <w:semiHidden/>
    <w:rsid w:val="00B548E9"/>
  </w:style>
  <w:style w:type="paragraph" w:styleId="a8">
    <w:name w:val="List"/>
    <w:basedOn w:val="a6"/>
    <w:rsid w:val="00B548E9"/>
    <w:rPr>
      <w:rFonts w:cs="Tahoma"/>
    </w:rPr>
  </w:style>
  <w:style w:type="paragraph" w:customStyle="1" w:styleId="11">
    <w:name w:val="Название1"/>
    <w:basedOn w:val="a"/>
    <w:rsid w:val="00B548E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B548E9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3">
    <w:name w:val="Стиль1"/>
    <w:basedOn w:val="a"/>
    <w:rsid w:val="00B548E9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color w:val="FF0000"/>
      <w:sz w:val="72"/>
      <w:szCs w:val="72"/>
      <w:lang w:val="en-US" w:eastAsia="ar-SA"/>
    </w:rPr>
  </w:style>
  <w:style w:type="paragraph" w:customStyle="1" w:styleId="western">
    <w:name w:val="western"/>
    <w:basedOn w:val="a"/>
    <w:rsid w:val="00B548E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Новый"/>
    <w:basedOn w:val="a"/>
    <w:rsid w:val="00B548E9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4">
    <w:name w:val="Абзац списка1"/>
    <w:basedOn w:val="a"/>
    <w:rsid w:val="00B548E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a">
    <w:name w:val="Содержимое таблицы"/>
    <w:basedOn w:val="a"/>
    <w:rsid w:val="00B548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B548E9"/>
    <w:pPr>
      <w:jc w:val="center"/>
    </w:pPr>
    <w:rPr>
      <w:b/>
      <w:bCs/>
    </w:rPr>
  </w:style>
  <w:style w:type="character" w:customStyle="1" w:styleId="c4">
    <w:name w:val="c4"/>
    <w:basedOn w:val="a0"/>
    <w:rsid w:val="00B548E9"/>
  </w:style>
  <w:style w:type="paragraph" w:styleId="ac">
    <w:name w:val="Normal (Web)"/>
    <w:basedOn w:val="a"/>
    <w:uiPriority w:val="99"/>
    <w:unhideWhenUsed/>
    <w:rsid w:val="00B54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48E9"/>
  </w:style>
  <w:style w:type="paragraph" w:styleId="ad">
    <w:name w:val="No Spacing"/>
    <w:uiPriority w:val="1"/>
    <w:qFormat/>
    <w:rsid w:val="00B548E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548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basedOn w:val="a0"/>
    <w:rsid w:val="00B548E9"/>
    <w:rPr>
      <w:color w:val="0000FF"/>
      <w:u w:val="single"/>
    </w:rPr>
  </w:style>
  <w:style w:type="paragraph" w:customStyle="1" w:styleId="21">
    <w:name w:val="Основной текст 21"/>
    <w:basedOn w:val="a"/>
    <w:rsid w:val="00B548E9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Основной текст Знак1"/>
    <w:link w:val="a6"/>
    <w:uiPriority w:val="99"/>
    <w:rsid w:val="00B548E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">
    <w:name w:val="Основной текст + Полужирный"/>
    <w:aliases w:val="Курсив,Интервал 0 pt38"/>
    <w:uiPriority w:val="99"/>
    <w:rsid w:val="00B548E9"/>
    <w:rPr>
      <w:rFonts w:ascii="Times New Roman" w:hAnsi="Times New Roman" w:cs="Times New Roman"/>
      <w:b/>
      <w:bCs/>
      <w:i/>
      <w:iCs/>
      <w:spacing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13</Pages>
  <Words>2928</Words>
  <Characters>16695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Самокатов</dc:creator>
  <cp:keywords/>
  <dc:description/>
  <cp:lastModifiedBy>Егор Самокатов</cp:lastModifiedBy>
  <cp:revision>5</cp:revision>
  <dcterms:created xsi:type="dcterms:W3CDTF">2022-05-24T05:19:00Z</dcterms:created>
  <dcterms:modified xsi:type="dcterms:W3CDTF">2022-05-25T00:38:00Z</dcterms:modified>
</cp:coreProperties>
</file>